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36DC2" w14:textId="494A8976" w:rsidR="004E6D74" w:rsidRPr="004E6D74" w:rsidRDefault="004E6D74" w:rsidP="004E6D74">
      <w:pPr>
        <w:spacing w:before="99" w:line="440" w:lineRule="exact"/>
        <w:ind w:left="3451" w:right="4693"/>
        <w:rPr>
          <w:rFonts w:ascii="Calibri" w:hAnsi="Calibri" w:cs="Calibri"/>
          <w:sz w:val="22"/>
          <w:szCs w:val="22"/>
        </w:rPr>
      </w:pPr>
      <w:r w:rsidRPr="004E6D74">
        <w:rPr>
          <w:rFonts w:ascii="Calibri" w:hAnsi="Calibri" w:cs="Calibri"/>
          <w:sz w:val="22"/>
          <w:szCs w:val="22"/>
        </w:rPr>
        <w:t xml:space="preserve">  </w:t>
      </w:r>
      <w:r w:rsidRPr="004E6D74">
        <w:rPr>
          <w:rFonts w:ascii="Calibri" w:hAnsi="Calibri" w:cs="Calibri"/>
          <w:sz w:val="22"/>
          <w:szCs w:val="22"/>
        </w:rPr>
        <w:t>Clement Shields</w:t>
      </w:r>
    </w:p>
    <w:p w14:paraId="11C80539" w14:textId="55A18C62" w:rsidR="00343820" w:rsidRPr="004E6D74" w:rsidRDefault="004E6D74">
      <w:pPr>
        <w:spacing w:before="99" w:line="440" w:lineRule="exact"/>
        <w:ind w:left="3451" w:right="4693"/>
        <w:jc w:val="center"/>
        <w:rPr>
          <w:sz w:val="40"/>
          <w:szCs w:val="40"/>
        </w:rPr>
      </w:pPr>
      <w:r w:rsidRPr="004E6D74">
        <w:rPr>
          <w:spacing w:val="-2"/>
          <w:position w:val="-1"/>
          <w:sz w:val="40"/>
          <w:szCs w:val="40"/>
        </w:rPr>
        <w:t>S</w:t>
      </w:r>
      <w:r w:rsidRPr="004E6D74">
        <w:rPr>
          <w:position w:val="-1"/>
          <w:sz w:val="40"/>
          <w:szCs w:val="40"/>
        </w:rPr>
        <w:t>oc</w:t>
      </w:r>
      <w:r w:rsidRPr="004E6D74">
        <w:rPr>
          <w:spacing w:val="-2"/>
          <w:position w:val="-1"/>
          <w:sz w:val="40"/>
          <w:szCs w:val="40"/>
        </w:rPr>
        <w:t>i</w:t>
      </w:r>
      <w:r w:rsidRPr="004E6D74">
        <w:rPr>
          <w:position w:val="-1"/>
          <w:sz w:val="40"/>
          <w:szCs w:val="40"/>
        </w:rPr>
        <w:t>al</w:t>
      </w:r>
      <w:r w:rsidRPr="004E6D74">
        <w:rPr>
          <w:spacing w:val="-5"/>
          <w:position w:val="-1"/>
          <w:sz w:val="40"/>
          <w:szCs w:val="40"/>
        </w:rPr>
        <w:t xml:space="preserve"> </w:t>
      </w:r>
      <w:r w:rsidRPr="004E6D74">
        <w:rPr>
          <w:spacing w:val="-1"/>
          <w:position w:val="-1"/>
          <w:sz w:val="40"/>
          <w:szCs w:val="40"/>
        </w:rPr>
        <w:t>w</w:t>
      </w:r>
      <w:r w:rsidRPr="004E6D74">
        <w:rPr>
          <w:position w:val="-1"/>
          <w:sz w:val="40"/>
          <w:szCs w:val="40"/>
        </w:rPr>
        <w:t>o</w:t>
      </w:r>
      <w:r w:rsidRPr="004E6D74">
        <w:rPr>
          <w:spacing w:val="-3"/>
          <w:position w:val="-1"/>
          <w:sz w:val="40"/>
          <w:szCs w:val="40"/>
        </w:rPr>
        <w:t>r</w:t>
      </w:r>
      <w:r w:rsidRPr="004E6D74">
        <w:rPr>
          <w:position w:val="-1"/>
          <w:sz w:val="40"/>
          <w:szCs w:val="40"/>
        </w:rPr>
        <w:t>k</w:t>
      </w:r>
      <w:r w:rsidRPr="004E6D74">
        <w:rPr>
          <w:spacing w:val="-2"/>
          <w:position w:val="-1"/>
          <w:sz w:val="40"/>
          <w:szCs w:val="40"/>
        </w:rPr>
        <w:t>e</w:t>
      </w:r>
      <w:r w:rsidRPr="004E6D74">
        <w:rPr>
          <w:position w:val="-1"/>
          <w:sz w:val="40"/>
          <w:szCs w:val="40"/>
        </w:rPr>
        <w:t>r</w:t>
      </w:r>
    </w:p>
    <w:p w14:paraId="417D175A" w14:textId="77777777" w:rsidR="00343820" w:rsidRPr="004E6D74" w:rsidRDefault="00343820">
      <w:pPr>
        <w:spacing w:line="200" w:lineRule="exact"/>
      </w:pPr>
    </w:p>
    <w:p w14:paraId="76F5A1A6" w14:textId="77777777" w:rsidR="00343820" w:rsidRPr="004E6D74" w:rsidRDefault="00343820">
      <w:pPr>
        <w:spacing w:before="5" w:line="200" w:lineRule="exact"/>
        <w:sectPr w:rsidR="00343820" w:rsidRPr="004E6D74">
          <w:pgSz w:w="11920" w:h="16840"/>
          <w:pgMar w:top="1120" w:right="860" w:bottom="280" w:left="580" w:header="720" w:footer="720" w:gutter="0"/>
          <w:cols w:space="720"/>
        </w:sectPr>
      </w:pPr>
    </w:p>
    <w:p w14:paraId="484741DC" w14:textId="77777777" w:rsidR="00343820" w:rsidRPr="004E6D74" w:rsidRDefault="004E6D74">
      <w:pPr>
        <w:spacing w:before="91"/>
        <w:ind w:left="104"/>
      </w:pPr>
      <w:r w:rsidRPr="004E6D74">
        <w:rPr>
          <w:spacing w:val="7"/>
        </w:rPr>
        <w:t>A</w:t>
      </w:r>
      <w:r w:rsidRPr="004E6D74">
        <w:rPr>
          <w:spacing w:val="9"/>
        </w:rPr>
        <w:t>R</w:t>
      </w:r>
      <w:r w:rsidRPr="004E6D74">
        <w:rPr>
          <w:spacing w:val="10"/>
        </w:rPr>
        <w:t>E</w:t>
      </w:r>
      <w:r w:rsidRPr="004E6D74">
        <w:rPr>
          <w:spacing w:val="7"/>
        </w:rPr>
        <w:t>A</w:t>
      </w:r>
      <w:r w:rsidRPr="004E6D74">
        <w:t>S</w:t>
      </w:r>
      <w:r w:rsidRPr="004E6D74">
        <w:rPr>
          <w:spacing w:val="9"/>
        </w:rPr>
        <w:t xml:space="preserve"> </w:t>
      </w:r>
      <w:r w:rsidRPr="004E6D74">
        <w:rPr>
          <w:spacing w:val="7"/>
        </w:rPr>
        <w:t>O</w:t>
      </w:r>
      <w:r w:rsidRPr="004E6D74">
        <w:t>F</w:t>
      </w:r>
      <w:r w:rsidRPr="004E6D74">
        <w:rPr>
          <w:spacing w:val="13"/>
        </w:rPr>
        <w:t xml:space="preserve"> </w:t>
      </w:r>
      <w:r w:rsidRPr="004E6D74">
        <w:rPr>
          <w:spacing w:val="8"/>
        </w:rPr>
        <w:t>E</w:t>
      </w:r>
      <w:r w:rsidRPr="004E6D74">
        <w:rPr>
          <w:spacing w:val="7"/>
        </w:rPr>
        <w:t>X</w:t>
      </w:r>
      <w:r w:rsidRPr="004E6D74">
        <w:rPr>
          <w:spacing w:val="9"/>
        </w:rPr>
        <w:t>P</w:t>
      </w:r>
      <w:r w:rsidRPr="004E6D74">
        <w:rPr>
          <w:spacing w:val="13"/>
        </w:rPr>
        <w:t>E</w:t>
      </w:r>
      <w:r w:rsidRPr="004E6D74">
        <w:rPr>
          <w:spacing w:val="6"/>
        </w:rPr>
        <w:t>R</w:t>
      </w:r>
      <w:r w:rsidRPr="004E6D74">
        <w:rPr>
          <w:spacing w:val="10"/>
        </w:rPr>
        <w:t>T</w:t>
      </w:r>
      <w:r w:rsidRPr="004E6D74">
        <w:rPr>
          <w:spacing w:val="8"/>
        </w:rPr>
        <w:t>I</w:t>
      </w:r>
      <w:r w:rsidRPr="004E6D74">
        <w:rPr>
          <w:spacing w:val="7"/>
        </w:rPr>
        <w:t>S</w:t>
      </w:r>
      <w:r w:rsidRPr="004E6D74">
        <w:t>E</w:t>
      </w:r>
    </w:p>
    <w:p w14:paraId="70B665C4" w14:textId="77777777" w:rsidR="00343820" w:rsidRPr="004E6D74" w:rsidRDefault="00343820">
      <w:pPr>
        <w:spacing w:before="16" w:line="280" w:lineRule="exact"/>
        <w:rPr>
          <w:sz w:val="28"/>
          <w:szCs w:val="28"/>
        </w:rPr>
      </w:pPr>
    </w:p>
    <w:p w14:paraId="206B1008" w14:textId="77777777" w:rsidR="00343820" w:rsidRPr="004E6D74" w:rsidRDefault="004E6D74">
      <w:pPr>
        <w:spacing w:line="542" w:lineRule="auto"/>
        <w:ind w:left="104" w:right="1295"/>
      </w:pPr>
      <w:r w:rsidRPr="004E6D74">
        <w:rPr>
          <w:i/>
          <w:spacing w:val="4"/>
        </w:rPr>
        <w:t>C</w:t>
      </w:r>
      <w:r w:rsidRPr="004E6D74">
        <w:rPr>
          <w:i/>
          <w:spacing w:val="6"/>
        </w:rPr>
        <w:t>ou</w:t>
      </w:r>
      <w:r w:rsidRPr="004E6D74">
        <w:rPr>
          <w:i/>
          <w:spacing w:val="4"/>
        </w:rPr>
        <w:t>r</w:t>
      </w:r>
      <w:r w:rsidRPr="004E6D74">
        <w:rPr>
          <w:i/>
        </w:rPr>
        <w:t>t</w:t>
      </w:r>
      <w:r w:rsidRPr="004E6D74">
        <w:rPr>
          <w:i/>
          <w:spacing w:val="7"/>
        </w:rPr>
        <w:t xml:space="preserve"> </w:t>
      </w:r>
      <w:r w:rsidRPr="004E6D74">
        <w:rPr>
          <w:i/>
          <w:spacing w:val="4"/>
        </w:rPr>
        <w:t>w</w:t>
      </w:r>
      <w:r w:rsidRPr="004E6D74">
        <w:rPr>
          <w:i/>
          <w:spacing w:val="6"/>
        </w:rPr>
        <w:t>o</w:t>
      </w:r>
      <w:r w:rsidRPr="004E6D74">
        <w:rPr>
          <w:i/>
          <w:spacing w:val="4"/>
        </w:rPr>
        <w:t>r</w:t>
      </w:r>
      <w:r w:rsidRPr="004E6D74">
        <w:rPr>
          <w:i/>
        </w:rPr>
        <w:t xml:space="preserve">k </w:t>
      </w:r>
      <w:r w:rsidRPr="004E6D74">
        <w:rPr>
          <w:i/>
          <w:spacing w:val="5"/>
        </w:rPr>
        <w:t>Re</w:t>
      </w:r>
      <w:r w:rsidRPr="004E6D74">
        <w:rPr>
          <w:i/>
          <w:spacing w:val="6"/>
        </w:rPr>
        <w:t>po</w:t>
      </w:r>
      <w:r w:rsidRPr="004E6D74">
        <w:rPr>
          <w:i/>
          <w:spacing w:val="4"/>
        </w:rPr>
        <w:t>r</w:t>
      </w:r>
      <w:r w:rsidRPr="004E6D74">
        <w:rPr>
          <w:i/>
        </w:rPr>
        <w:t>t</w:t>
      </w:r>
      <w:r w:rsidRPr="004E6D74">
        <w:rPr>
          <w:i/>
          <w:spacing w:val="4"/>
        </w:rPr>
        <w:t xml:space="preserve"> w</w:t>
      </w:r>
      <w:r w:rsidRPr="004E6D74">
        <w:rPr>
          <w:i/>
          <w:spacing w:val="6"/>
        </w:rPr>
        <w:t>r</w:t>
      </w:r>
      <w:r w:rsidRPr="004E6D74">
        <w:rPr>
          <w:i/>
          <w:spacing w:val="4"/>
        </w:rPr>
        <w:t>iti</w:t>
      </w:r>
      <w:r w:rsidRPr="004E6D74">
        <w:rPr>
          <w:i/>
          <w:spacing w:val="6"/>
        </w:rPr>
        <w:t>n</w:t>
      </w:r>
      <w:r w:rsidRPr="004E6D74">
        <w:rPr>
          <w:i/>
        </w:rPr>
        <w:t xml:space="preserve">g </w:t>
      </w:r>
      <w:r w:rsidRPr="004E6D74">
        <w:rPr>
          <w:i/>
          <w:spacing w:val="4"/>
        </w:rPr>
        <w:t>C</w:t>
      </w:r>
      <w:r w:rsidRPr="004E6D74">
        <w:rPr>
          <w:i/>
          <w:spacing w:val="6"/>
        </w:rPr>
        <w:t>oun</w:t>
      </w:r>
      <w:r w:rsidRPr="004E6D74">
        <w:rPr>
          <w:i/>
          <w:spacing w:val="4"/>
        </w:rPr>
        <w:t>s</w:t>
      </w:r>
      <w:r w:rsidRPr="004E6D74">
        <w:rPr>
          <w:i/>
          <w:spacing w:val="5"/>
        </w:rPr>
        <w:t>e</w:t>
      </w:r>
      <w:r w:rsidRPr="004E6D74">
        <w:rPr>
          <w:i/>
          <w:spacing w:val="4"/>
        </w:rPr>
        <w:t>lli</w:t>
      </w:r>
      <w:r w:rsidRPr="004E6D74">
        <w:rPr>
          <w:i/>
          <w:spacing w:val="6"/>
        </w:rPr>
        <w:t>n</w:t>
      </w:r>
      <w:r w:rsidRPr="004E6D74">
        <w:rPr>
          <w:i/>
        </w:rPr>
        <w:t xml:space="preserve">g </w:t>
      </w:r>
      <w:r w:rsidRPr="004E6D74">
        <w:rPr>
          <w:i/>
          <w:spacing w:val="4"/>
        </w:rPr>
        <w:t>Y</w:t>
      </w:r>
      <w:r w:rsidRPr="004E6D74">
        <w:rPr>
          <w:i/>
          <w:spacing w:val="6"/>
        </w:rPr>
        <w:t>oun</w:t>
      </w:r>
      <w:r w:rsidRPr="004E6D74">
        <w:rPr>
          <w:i/>
        </w:rPr>
        <w:t>g</w:t>
      </w:r>
      <w:r w:rsidRPr="004E6D74">
        <w:rPr>
          <w:i/>
          <w:spacing w:val="6"/>
        </w:rPr>
        <w:t xml:space="preserve"> o</w:t>
      </w:r>
      <w:r w:rsidRPr="004E6D74">
        <w:rPr>
          <w:i/>
          <w:spacing w:val="4"/>
        </w:rPr>
        <w:t>ff</w:t>
      </w:r>
      <w:r w:rsidRPr="004E6D74">
        <w:rPr>
          <w:i/>
          <w:spacing w:val="5"/>
        </w:rPr>
        <w:t>e</w:t>
      </w:r>
      <w:r w:rsidRPr="004E6D74">
        <w:rPr>
          <w:i/>
          <w:spacing w:val="6"/>
        </w:rPr>
        <w:t>nd</w:t>
      </w:r>
      <w:r w:rsidRPr="004E6D74">
        <w:rPr>
          <w:i/>
          <w:spacing w:val="5"/>
        </w:rPr>
        <w:t>e</w:t>
      </w:r>
      <w:r w:rsidRPr="004E6D74">
        <w:rPr>
          <w:i/>
          <w:spacing w:val="4"/>
        </w:rPr>
        <w:t>r</w:t>
      </w:r>
      <w:r w:rsidRPr="004E6D74">
        <w:rPr>
          <w:i/>
        </w:rPr>
        <w:t xml:space="preserve">s </w:t>
      </w:r>
      <w:r w:rsidRPr="004E6D74">
        <w:rPr>
          <w:i/>
          <w:spacing w:val="4"/>
        </w:rPr>
        <w:t>M</w:t>
      </w:r>
      <w:r w:rsidRPr="004E6D74">
        <w:rPr>
          <w:i/>
          <w:spacing w:val="5"/>
        </w:rPr>
        <w:t>e</w:t>
      </w:r>
      <w:r w:rsidRPr="004E6D74">
        <w:rPr>
          <w:i/>
          <w:spacing w:val="6"/>
        </w:rPr>
        <w:t>n</w:t>
      </w:r>
      <w:r w:rsidRPr="004E6D74">
        <w:rPr>
          <w:i/>
          <w:spacing w:val="4"/>
        </w:rPr>
        <w:t>t</w:t>
      </w:r>
      <w:r w:rsidRPr="004E6D74">
        <w:rPr>
          <w:i/>
          <w:spacing w:val="6"/>
        </w:rPr>
        <w:t>a</w:t>
      </w:r>
      <w:r w:rsidRPr="004E6D74">
        <w:rPr>
          <w:i/>
        </w:rPr>
        <w:t>l</w:t>
      </w:r>
      <w:r w:rsidRPr="004E6D74">
        <w:rPr>
          <w:i/>
          <w:spacing w:val="3"/>
        </w:rPr>
        <w:t xml:space="preserve"> </w:t>
      </w:r>
      <w:r w:rsidRPr="004E6D74">
        <w:rPr>
          <w:i/>
          <w:spacing w:val="6"/>
        </w:rPr>
        <w:t>h</w:t>
      </w:r>
      <w:r w:rsidRPr="004E6D74">
        <w:rPr>
          <w:i/>
          <w:spacing w:val="5"/>
        </w:rPr>
        <w:t>e</w:t>
      </w:r>
      <w:r w:rsidRPr="004E6D74">
        <w:rPr>
          <w:i/>
          <w:spacing w:val="6"/>
        </w:rPr>
        <w:t>a</w:t>
      </w:r>
      <w:r w:rsidRPr="004E6D74">
        <w:rPr>
          <w:i/>
          <w:spacing w:val="4"/>
        </w:rPr>
        <w:t>lt</w:t>
      </w:r>
      <w:r w:rsidRPr="004E6D74">
        <w:rPr>
          <w:i/>
        </w:rPr>
        <w:t>h</w:t>
      </w:r>
    </w:p>
    <w:p w14:paraId="4652D840" w14:textId="77777777" w:rsidR="00343820" w:rsidRPr="004E6D74" w:rsidRDefault="004E6D74">
      <w:pPr>
        <w:spacing w:line="200" w:lineRule="exact"/>
        <w:ind w:left="104"/>
      </w:pPr>
      <w:r w:rsidRPr="004E6D74">
        <w:rPr>
          <w:i/>
          <w:spacing w:val="5"/>
        </w:rPr>
        <w:t>D</w:t>
      </w:r>
      <w:r w:rsidRPr="004E6D74">
        <w:rPr>
          <w:i/>
          <w:spacing w:val="4"/>
        </w:rPr>
        <w:t>r</w:t>
      </w:r>
      <w:r w:rsidRPr="004E6D74">
        <w:rPr>
          <w:i/>
          <w:spacing w:val="6"/>
        </w:rPr>
        <w:t>u</w:t>
      </w:r>
      <w:r w:rsidRPr="004E6D74">
        <w:rPr>
          <w:i/>
        </w:rPr>
        <w:t>g</w:t>
      </w:r>
      <w:r w:rsidRPr="004E6D74">
        <w:rPr>
          <w:i/>
          <w:spacing w:val="12"/>
        </w:rPr>
        <w:t xml:space="preserve"> </w:t>
      </w:r>
      <w:r w:rsidRPr="004E6D74">
        <w:rPr>
          <w:i/>
        </w:rPr>
        <w:t>&amp;</w:t>
      </w:r>
      <w:r w:rsidRPr="004E6D74">
        <w:rPr>
          <w:i/>
          <w:spacing w:val="2"/>
        </w:rPr>
        <w:t xml:space="preserve"> </w:t>
      </w:r>
      <w:r w:rsidRPr="004E6D74">
        <w:rPr>
          <w:i/>
          <w:spacing w:val="6"/>
        </w:rPr>
        <w:t>a</w:t>
      </w:r>
      <w:r w:rsidRPr="004E6D74">
        <w:rPr>
          <w:i/>
          <w:spacing w:val="4"/>
        </w:rPr>
        <w:t>l</w:t>
      </w:r>
      <w:r w:rsidRPr="004E6D74">
        <w:rPr>
          <w:i/>
          <w:spacing w:val="5"/>
        </w:rPr>
        <w:t>c</w:t>
      </w:r>
      <w:r w:rsidRPr="004E6D74">
        <w:rPr>
          <w:i/>
          <w:spacing w:val="6"/>
        </w:rPr>
        <w:t>oho</w:t>
      </w:r>
      <w:r w:rsidRPr="004E6D74">
        <w:rPr>
          <w:i/>
        </w:rPr>
        <w:t>l</w:t>
      </w:r>
      <w:r w:rsidRPr="004E6D74">
        <w:rPr>
          <w:i/>
          <w:spacing w:val="3"/>
        </w:rPr>
        <w:t xml:space="preserve"> </w:t>
      </w:r>
      <w:r w:rsidRPr="004E6D74">
        <w:rPr>
          <w:i/>
          <w:spacing w:val="6"/>
        </w:rPr>
        <w:t>abu</w:t>
      </w:r>
      <w:r w:rsidRPr="004E6D74">
        <w:rPr>
          <w:i/>
          <w:spacing w:val="4"/>
        </w:rPr>
        <w:t>s</w:t>
      </w:r>
      <w:r w:rsidRPr="004E6D74">
        <w:rPr>
          <w:i/>
          <w:spacing w:val="5"/>
        </w:rPr>
        <w:t>e</w:t>
      </w:r>
      <w:r w:rsidRPr="004E6D74">
        <w:rPr>
          <w:i/>
          <w:spacing w:val="4"/>
        </w:rPr>
        <w:t>r</w:t>
      </w:r>
      <w:r w:rsidRPr="004E6D74">
        <w:rPr>
          <w:i/>
        </w:rPr>
        <w:t>s</w:t>
      </w:r>
    </w:p>
    <w:p w14:paraId="733EE4D1" w14:textId="77777777" w:rsidR="00343820" w:rsidRPr="004E6D74" w:rsidRDefault="00343820">
      <w:pPr>
        <w:spacing w:before="17" w:line="240" w:lineRule="exact"/>
        <w:rPr>
          <w:sz w:val="24"/>
          <w:szCs w:val="24"/>
        </w:rPr>
      </w:pPr>
    </w:p>
    <w:p w14:paraId="4EDD1066" w14:textId="77777777" w:rsidR="00343820" w:rsidRPr="004E6D74" w:rsidRDefault="004E6D74">
      <w:pPr>
        <w:spacing w:line="518" w:lineRule="auto"/>
        <w:ind w:left="104" w:right="908"/>
      </w:pPr>
      <w:r w:rsidRPr="004E6D74">
        <w:rPr>
          <w:i/>
          <w:spacing w:val="5"/>
        </w:rPr>
        <w:t>E</w:t>
      </w:r>
      <w:r w:rsidRPr="004E6D74">
        <w:rPr>
          <w:i/>
          <w:spacing w:val="4"/>
        </w:rPr>
        <w:t>l</w:t>
      </w:r>
      <w:r w:rsidRPr="004E6D74">
        <w:rPr>
          <w:i/>
          <w:spacing w:val="6"/>
        </w:rPr>
        <w:t>d</w:t>
      </w:r>
      <w:r w:rsidRPr="004E6D74">
        <w:rPr>
          <w:i/>
          <w:spacing w:val="5"/>
        </w:rPr>
        <w:t>e</w:t>
      </w:r>
      <w:r w:rsidRPr="004E6D74">
        <w:rPr>
          <w:i/>
          <w:spacing w:val="4"/>
        </w:rPr>
        <w:t>rl</w:t>
      </w:r>
      <w:r w:rsidRPr="004E6D74">
        <w:rPr>
          <w:i/>
        </w:rPr>
        <w:t>y</w:t>
      </w:r>
      <w:r w:rsidRPr="004E6D74">
        <w:rPr>
          <w:i/>
          <w:spacing w:val="4"/>
        </w:rPr>
        <w:t xml:space="preserve"> </w:t>
      </w:r>
      <w:r w:rsidRPr="004E6D74">
        <w:rPr>
          <w:i/>
          <w:spacing w:val="6"/>
        </w:rPr>
        <w:t>pa</w:t>
      </w:r>
      <w:r w:rsidRPr="004E6D74">
        <w:rPr>
          <w:i/>
          <w:spacing w:val="4"/>
        </w:rPr>
        <w:t>ti</w:t>
      </w:r>
      <w:r w:rsidRPr="004E6D74">
        <w:rPr>
          <w:i/>
          <w:spacing w:val="5"/>
        </w:rPr>
        <w:t>e</w:t>
      </w:r>
      <w:r w:rsidRPr="004E6D74">
        <w:rPr>
          <w:i/>
          <w:spacing w:val="6"/>
        </w:rPr>
        <w:t>n</w:t>
      </w:r>
      <w:r w:rsidRPr="004E6D74">
        <w:rPr>
          <w:i/>
          <w:spacing w:val="4"/>
        </w:rPr>
        <w:t>t</w:t>
      </w:r>
      <w:r w:rsidRPr="004E6D74">
        <w:rPr>
          <w:i/>
        </w:rPr>
        <w:t xml:space="preserve">s </w:t>
      </w:r>
      <w:r w:rsidRPr="004E6D74">
        <w:rPr>
          <w:i/>
          <w:spacing w:val="4"/>
        </w:rPr>
        <w:t>L</w:t>
      </w:r>
      <w:r w:rsidRPr="004E6D74">
        <w:rPr>
          <w:i/>
          <w:spacing w:val="5"/>
        </w:rPr>
        <w:t>e</w:t>
      </w:r>
      <w:r w:rsidRPr="004E6D74">
        <w:rPr>
          <w:i/>
          <w:spacing w:val="6"/>
        </w:rPr>
        <w:t>a</w:t>
      </w:r>
      <w:r w:rsidRPr="004E6D74">
        <w:rPr>
          <w:i/>
          <w:spacing w:val="4"/>
        </w:rPr>
        <w:t>r</w:t>
      </w:r>
      <w:r w:rsidRPr="004E6D74">
        <w:rPr>
          <w:i/>
          <w:spacing w:val="6"/>
        </w:rPr>
        <w:t>n</w:t>
      </w:r>
      <w:r w:rsidRPr="004E6D74">
        <w:rPr>
          <w:i/>
          <w:spacing w:val="4"/>
        </w:rPr>
        <w:t>i</w:t>
      </w:r>
      <w:r w:rsidRPr="004E6D74">
        <w:rPr>
          <w:i/>
          <w:spacing w:val="6"/>
        </w:rPr>
        <w:t>n</w:t>
      </w:r>
      <w:r w:rsidRPr="004E6D74">
        <w:rPr>
          <w:i/>
        </w:rPr>
        <w:t>g</w:t>
      </w:r>
      <w:r w:rsidRPr="004E6D74">
        <w:rPr>
          <w:i/>
          <w:spacing w:val="4"/>
        </w:rPr>
        <w:t xml:space="preserve"> </w:t>
      </w:r>
      <w:r w:rsidRPr="004E6D74">
        <w:rPr>
          <w:i/>
          <w:spacing w:val="6"/>
        </w:rPr>
        <w:t>d</w:t>
      </w:r>
      <w:r w:rsidRPr="004E6D74">
        <w:rPr>
          <w:i/>
          <w:spacing w:val="4"/>
        </w:rPr>
        <w:t>is</w:t>
      </w:r>
      <w:r w:rsidRPr="004E6D74">
        <w:rPr>
          <w:i/>
          <w:spacing w:val="6"/>
        </w:rPr>
        <w:t>ab</w:t>
      </w:r>
      <w:r w:rsidRPr="004E6D74">
        <w:rPr>
          <w:i/>
          <w:spacing w:val="4"/>
        </w:rPr>
        <w:t>ili</w:t>
      </w:r>
      <w:r w:rsidRPr="004E6D74">
        <w:rPr>
          <w:i/>
          <w:spacing w:val="9"/>
        </w:rPr>
        <w:t>t</w:t>
      </w:r>
      <w:r w:rsidRPr="004E6D74">
        <w:rPr>
          <w:i/>
          <w:spacing w:val="4"/>
        </w:rPr>
        <w:t>i</w:t>
      </w:r>
      <w:r w:rsidRPr="004E6D74">
        <w:rPr>
          <w:i/>
          <w:spacing w:val="7"/>
        </w:rPr>
        <w:t>e</w:t>
      </w:r>
      <w:r w:rsidRPr="004E6D74">
        <w:rPr>
          <w:i/>
        </w:rPr>
        <w:t xml:space="preserve">s </w:t>
      </w:r>
      <w:r w:rsidRPr="004E6D74">
        <w:rPr>
          <w:i/>
          <w:spacing w:val="5"/>
        </w:rPr>
        <w:t>P</w:t>
      </w:r>
      <w:r w:rsidRPr="004E6D74">
        <w:rPr>
          <w:i/>
          <w:spacing w:val="6"/>
        </w:rPr>
        <w:t>h</w:t>
      </w:r>
      <w:r w:rsidRPr="004E6D74">
        <w:rPr>
          <w:i/>
          <w:spacing w:val="5"/>
        </w:rPr>
        <w:t>y</w:t>
      </w:r>
      <w:r w:rsidRPr="004E6D74">
        <w:rPr>
          <w:i/>
          <w:spacing w:val="4"/>
        </w:rPr>
        <w:t>si</w:t>
      </w:r>
      <w:r w:rsidRPr="004E6D74">
        <w:rPr>
          <w:i/>
          <w:spacing w:val="5"/>
        </w:rPr>
        <w:t>c</w:t>
      </w:r>
      <w:r w:rsidRPr="004E6D74">
        <w:rPr>
          <w:i/>
          <w:spacing w:val="6"/>
        </w:rPr>
        <w:t>a</w:t>
      </w:r>
      <w:r w:rsidRPr="004E6D74">
        <w:rPr>
          <w:i/>
        </w:rPr>
        <w:t>l</w:t>
      </w:r>
      <w:r w:rsidRPr="004E6D74">
        <w:rPr>
          <w:i/>
          <w:spacing w:val="2"/>
        </w:rPr>
        <w:t xml:space="preserve"> </w:t>
      </w:r>
      <w:r w:rsidRPr="004E6D74">
        <w:rPr>
          <w:i/>
          <w:spacing w:val="6"/>
        </w:rPr>
        <w:t>d</w:t>
      </w:r>
      <w:r w:rsidRPr="004E6D74">
        <w:rPr>
          <w:i/>
          <w:spacing w:val="4"/>
        </w:rPr>
        <w:t>is</w:t>
      </w:r>
      <w:r w:rsidRPr="004E6D74">
        <w:rPr>
          <w:i/>
          <w:spacing w:val="6"/>
        </w:rPr>
        <w:t>ab</w:t>
      </w:r>
      <w:r w:rsidRPr="004E6D74">
        <w:rPr>
          <w:i/>
          <w:spacing w:val="4"/>
        </w:rPr>
        <w:t>il</w:t>
      </w:r>
      <w:r w:rsidRPr="004E6D74">
        <w:rPr>
          <w:i/>
          <w:spacing w:val="7"/>
        </w:rPr>
        <w:t>i</w:t>
      </w:r>
      <w:r w:rsidRPr="004E6D74">
        <w:rPr>
          <w:i/>
          <w:spacing w:val="9"/>
        </w:rPr>
        <w:t>t</w:t>
      </w:r>
      <w:r w:rsidRPr="004E6D74">
        <w:rPr>
          <w:i/>
          <w:spacing w:val="4"/>
        </w:rPr>
        <w:t>i</w:t>
      </w:r>
      <w:r w:rsidRPr="004E6D74">
        <w:rPr>
          <w:i/>
          <w:spacing w:val="5"/>
        </w:rPr>
        <w:t>e</w:t>
      </w:r>
      <w:r w:rsidRPr="004E6D74">
        <w:rPr>
          <w:i/>
        </w:rPr>
        <w:t xml:space="preserve">s </w:t>
      </w:r>
      <w:r w:rsidRPr="004E6D74">
        <w:rPr>
          <w:i/>
          <w:spacing w:val="4"/>
        </w:rPr>
        <w:t>C</w:t>
      </w:r>
      <w:r w:rsidRPr="004E6D74">
        <w:rPr>
          <w:i/>
          <w:spacing w:val="6"/>
        </w:rPr>
        <w:t>h</w:t>
      </w:r>
      <w:r w:rsidRPr="004E6D74">
        <w:rPr>
          <w:i/>
          <w:spacing w:val="4"/>
        </w:rPr>
        <w:t>il</w:t>
      </w:r>
      <w:r w:rsidRPr="004E6D74">
        <w:rPr>
          <w:i/>
        </w:rPr>
        <w:t>d</w:t>
      </w:r>
      <w:r w:rsidRPr="004E6D74">
        <w:rPr>
          <w:i/>
          <w:spacing w:val="7"/>
        </w:rPr>
        <w:t xml:space="preserve"> </w:t>
      </w:r>
      <w:r w:rsidRPr="004E6D74">
        <w:rPr>
          <w:i/>
          <w:spacing w:val="6"/>
        </w:rPr>
        <w:t>p</w:t>
      </w:r>
      <w:r w:rsidRPr="004E6D74">
        <w:rPr>
          <w:i/>
          <w:spacing w:val="4"/>
        </w:rPr>
        <w:t>r</w:t>
      </w:r>
      <w:r w:rsidRPr="004E6D74">
        <w:rPr>
          <w:i/>
          <w:spacing w:val="6"/>
        </w:rPr>
        <w:t>o</w:t>
      </w:r>
      <w:r w:rsidRPr="004E6D74">
        <w:rPr>
          <w:i/>
          <w:spacing w:val="4"/>
        </w:rPr>
        <w:t>t</w:t>
      </w:r>
      <w:r w:rsidRPr="004E6D74">
        <w:rPr>
          <w:i/>
          <w:spacing w:val="5"/>
        </w:rPr>
        <w:t>ec</w:t>
      </w:r>
      <w:r w:rsidRPr="004E6D74">
        <w:rPr>
          <w:i/>
          <w:spacing w:val="4"/>
        </w:rPr>
        <w:t>ti</w:t>
      </w:r>
      <w:r w:rsidRPr="004E6D74">
        <w:rPr>
          <w:i/>
          <w:spacing w:val="6"/>
        </w:rPr>
        <w:t>o</w:t>
      </w:r>
      <w:r w:rsidRPr="004E6D74">
        <w:rPr>
          <w:i/>
        </w:rPr>
        <w:t>n</w:t>
      </w:r>
    </w:p>
    <w:p w14:paraId="11CAF73E" w14:textId="77777777" w:rsidR="00343820" w:rsidRPr="004E6D74" w:rsidRDefault="004E6D74">
      <w:pPr>
        <w:ind w:left="104"/>
      </w:pPr>
      <w:r w:rsidRPr="004E6D74">
        <w:rPr>
          <w:i/>
          <w:spacing w:val="5"/>
        </w:rPr>
        <w:t>A</w:t>
      </w:r>
      <w:r w:rsidRPr="004E6D74">
        <w:rPr>
          <w:i/>
          <w:spacing w:val="6"/>
        </w:rPr>
        <w:t>du</w:t>
      </w:r>
      <w:r w:rsidRPr="004E6D74">
        <w:rPr>
          <w:i/>
          <w:spacing w:val="4"/>
        </w:rPr>
        <w:t>l</w:t>
      </w:r>
      <w:r w:rsidRPr="004E6D74">
        <w:rPr>
          <w:i/>
        </w:rPr>
        <w:t>t</w:t>
      </w:r>
      <w:r w:rsidRPr="004E6D74">
        <w:rPr>
          <w:i/>
          <w:spacing w:val="5"/>
        </w:rPr>
        <w:t xml:space="preserve"> </w:t>
      </w:r>
      <w:r w:rsidRPr="004E6D74">
        <w:rPr>
          <w:i/>
          <w:spacing w:val="4"/>
        </w:rPr>
        <w:t>s</w:t>
      </w:r>
      <w:r w:rsidRPr="004E6D74">
        <w:rPr>
          <w:i/>
          <w:spacing w:val="5"/>
        </w:rPr>
        <w:t>e</w:t>
      </w:r>
      <w:r w:rsidRPr="004E6D74">
        <w:rPr>
          <w:i/>
          <w:spacing w:val="4"/>
        </w:rPr>
        <w:t>r</w:t>
      </w:r>
      <w:r w:rsidRPr="004E6D74">
        <w:rPr>
          <w:i/>
          <w:spacing w:val="5"/>
        </w:rPr>
        <w:t>v</w:t>
      </w:r>
      <w:r w:rsidRPr="004E6D74">
        <w:rPr>
          <w:i/>
          <w:spacing w:val="4"/>
        </w:rPr>
        <w:t>i</w:t>
      </w:r>
      <w:r w:rsidRPr="004E6D74">
        <w:rPr>
          <w:i/>
          <w:spacing w:val="5"/>
        </w:rPr>
        <w:t>c</w:t>
      </w:r>
      <w:r w:rsidRPr="004E6D74">
        <w:rPr>
          <w:i/>
          <w:spacing w:val="7"/>
        </w:rPr>
        <w:t>e</w:t>
      </w:r>
      <w:r w:rsidRPr="004E6D74">
        <w:rPr>
          <w:i/>
        </w:rPr>
        <w:t>s</w:t>
      </w:r>
    </w:p>
    <w:p w14:paraId="327BC55D" w14:textId="77777777" w:rsidR="00343820" w:rsidRPr="004E6D74" w:rsidRDefault="00343820">
      <w:pPr>
        <w:spacing w:before="8" w:line="220" w:lineRule="exact"/>
        <w:rPr>
          <w:sz w:val="22"/>
          <w:szCs w:val="22"/>
        </w:rPr>
      </w:pPr>
    </w:p>
    <w:p w14:paraId="514F5155" w14:textId="77777777" w:rsidR="00343820" w:rsidRPr="004E6D74" w:rsidRDefault="004E6D74">
      <w:pPr>
        <w:ind w:left="104"/>
      </w:pPr>
      <w:r w:rsidRPr="004E6D74">
        <w:rPr>
          <w:i/>
          <w:spacing w:val="5"/>
        </w:rPr>
        <w:t>I</w:t>
      </w:r>
      <w:r w:rsidRPr="004E6D74">
        <w:rPr>
          <w:i/>
        </w:rPr>
        <w:t>T</w:t>
      </w:r>
      <w:r w:rsidRPr="004E6D74">
        <w:rPr>
          <w:i/>
          <w:spacing w:val="7"/>
        </w:rPr>
        <w:t xml:space="preserve"> </w:t>
      </w:r>
      <w:r w:rsidRPr="004E6D74">
        <w:rPr>
          <w:i/>
          <w:spacing w:val="4"/>
        </w:rPr>
        <w:t>s</w:t>
      </w:r>
      <w:r w:rsidRPr="004E6D74">
        <w:rPr>
          <w:i/>
          <w:spacing w:val="5"/>
        </w:rPr>
        <w:t>k</w:t>
      </w:r>
      <w:r w:rsidRPr="004E6D74">
        <w:rPr>
          <w:i/>
          <w:spacing w:val="4"/>
        </w:rPr>
        <w:t>il</w:t>
      </w:r>
      <w:r w:rsidRPr="004E6D74">
        <w:rPr>
          <w:i/>
          <w:spacing w:val="7"/>
        </w:rPr>
        <w:t>l</w:t>
      </w:r>
      <w:r w:rsidRPr="004E6D74">
        <w:rPr>
          <w:i/>
        </w:rPr>
        <w:t>s</w:t>
      </w:r>
    </w:p>
    <w:p w14:paraId="6AF00DD5" w14:textId="77777777" w:rsidR="00343820" w:rsidRPr="004E6D74" w:rsidRDefault="00343820">
      <w:pPr>
        <w:spacing w:line="200" w:lineRule="exact"/>
      </w:pPr>
    </w:p>
    <w:p w14:paraId="7FDE5C9E" w14:textId="77777777" w:rsidR="00343820" w:rsidRPr="004E6D74" w:rsidRDefault="00343820">
      <w:pPr>
        <w:spacing w:line="200" w:lineRule="exact"/>
      </w:pPr>
    </w:p>
    <w:p w14:paraId="10941EED" w14:textId="77777777" w:rsidR="00343820" w:rsidRPr="004E6D74" w:rsidRDefault="00343820">
      <w:pPr>
        <w:spacing w:before="10" w:line="280" w:lineRule="exact"/>
        <w:rPr>
          <w:sz w:val="28"/>
          <w:szCs w:val="28"/>
        </w:rPr>
      </w:pPr>
    </w:p>
    <w:p w14:paraId="1D731196" w14:textId="77777777" w:rsidR="00343820" w:rsidRPr="004E6D74" w:rsidRDefault="004E6D74">
      <w:pPr>
        <w:ind w:left="104"/>
      </w:pPr>
      <w:r w:rsidRPr="004E6D74">
        <w:rPr>
          <w:spacing w:val="9"/>
        </w:rPr>
        <w:t>C</w:t>
      </w:r>
      <w:r w:rsidRPr="004E6D74">
        <w:rPr>
          <w:spacing w:val="10"/>
        </w:rPr>
        <w:t>A</w:t>
      </w:r>
      <w:r w:rsidRPr="004E6D74">
        <w:rPr>
          <w:spacing w:val="9"/>
        </w:rPr>
        <w:t>R</w:t>
      </w:r>
      <w:r w:rsidRPr="004E6D74">
        <w:rPr>
          <w:spacing w:val="10"/>
        </w:rPr>
        <w:t>EE</w:t>
      </w:r>
      <w:r w:rsidRPr="004E6D74">
        <w:t>R</w:t>
      </w:r>
      <w:r w:rsidRPr="004E6D74">
        <w:rPr>
          <w:spacing w:val="10"/>
        </w:rPr>
        <w:t xml:space="preserve"> </w:t>
      </w:r>
      <w:r w:rsidRPr="004E6D74">
        <w:rPr>
          <w:spacing w:val="9"/>
        </w:rPr>
        <w:t>S</w:t>
      </w:r>
      <w:r w:rsidRPr="004E6D74">
        <w:rPr>
          <w:spacing w:val="13"/>
        </w:rPr>
        <w:t>T</w:t>
      </w:r>
      <w:r w:rsidRPr="004E6D74">
        <w:rPr>
          <w:spacing w:val="5"/>
        </w:rPr>
        <w:t>A</w:t>
      </w:r>
      <w:r w:rsidRPr="004E6D74">
        <w:rPr>
          <w:spacing w:val="13"/>
        </w:rPr>
        <w:t>T</w:t>
      </w:r>
      <w:r w:rsidRPr="004E6D74">
        <w:rPr>
          <w:spacing w:val="10"/>
        </w:rPr>
        <w:t>E</w:t>
      </w:r>
      <w:r w:rsidRPr="004E6D74">
        <w:rPr>
          <w:spacing w:val="8"/>
        </w:rPr>
        <w:t>M</w:t>
      </w:r>
      <w:r w:rsidRPr="004E6D74">
        <w:rPr>
          <w:spacing w:val="10"/>
        </w:rPr>
        <w:t>E</w:t>
      </w:r>
      <w:r w:rsidRPr="004E6D74">
        <w:rPr>
          <w:spacing w:val="7"/>
        </w:rPr>
        <w:t>N</w:t>
      </w:r>
      <w:r w:rsidRPr="004E6D74">
        <w:t>T</w:t>
      </w:r>
    </w:p>
    <w:p w14:paraId="627676C4" w14:textId="77777777" w:rsidR="00343820" w:rsidRPr="004E6D74" w:rsidRDefault="00343820">
      <w:pPr>
        <w:spacing w:line="180" w:lineRule="exact"/>
        <w:rPr>
          <w:sz w:val="18"/>
          <w:szCs w:val="18"/>
        </w:rPr>
      </w:pPr>
    </w:p>
    <w:p w14:paraId="75B71DC8" w14:textId="77777777" w:rsidR="00343820" w:rsidRPr="004E6D74" w:rsidRDefault="004E6D74">
      <w:pPr>
        <w:ind w:left="104" w:right="-34"/>
      </w:pPr>
      <w:r w:rsidRPr="004E6D74">
        <w:rPr>
          <w:i/>
        </w:rPr>
        <w:t>“I</w:t>
      </w:r>
      <w:r w:rsidRPr="004E6D74">
        <w:rPr>
          <w:i/>
          <w:spacing w:val="1"/>
        </w:rPr>
        <w:t xml:space="preserve"> </w:t>
      </w:r>
      <w:r w:rsidRPr="004E6D74">
        <w:rPr>
          <w:i/>
        </w:rPr>
        <w:t>f</w:t>
      </w:r>
      <w:r w:rsidRPr="004E6D74">
        <w:rPr>
          <w:i/>
          <w:spacing w:val="2"/>
        </w:rPr>
        <w:t>e</w:t>
      </w:r>
      <w:r w:rsidRPr="004E6D74">
        <w:rPr>
          <w:i/>
        </w:rPr>
        <w:t>el</w:t>
      </w:r>
      <w:r w:rsidRPr="004E6D74">
        <w:rPr>
          <w:i/>
          <w:spacing w:val="1"/>
        </w:rPr>
        <w:t xml:space="preserve"> </w:t>
      </w:r>
      <w:r w:rsidRPr="004E6D74">
        <w:rPr>
          <w:i/>
        </w:rPr>
        <w:t>t</w:t>
      </w:r>
      <w:r w:rsidRPr="004E6D74">
        <w:rPr>
          <w:i/>
          <w:spacing w:val="1"/>
        </w:rPr>
        <w:t>h</w:t>
      </w:r>
      <w:r w:rsidRPr="004E6D74">
        <w:rPr>
          <w:i/>
          <w:spacing w:val="3"/>
        </w:rPr>
        <w:t>a</w:t>
      </w:r>
      <w:r w:rsidRPr="004E6D74">
        <w:rPr>
          <w:i/>
        </w:rPr>
        <w:t>t</w:t>
      </w:r>
      <w:r w:rsidRPr="004E6D74">
        <w:rPr>
          <w:i/>
          <w:spacing w:val="-1"/>
        </w:rPr>
        <w:t xml:space="preserve"> </w:t>
      </w:r>
      <w:r w:rsidRPr="004E6D74">
        <w:rPr>
          <w:i/>
        </w:rPr>
        <w:t>my</w:t>
      </w:r>
      <w:r w:rsidRPr="004E6D74">
        <w:rPr>
          <w:i/>
          <w:spacing w:val="1"/>
        </w:rPr>
        <w:t xml:space="preserve"> </w:t>
      </w:r>
      <w:r w:rsidRPr="004E6D74">
        <w:rPr>
          <w:i/>
        </w:rPr>
        <w:t>t</w:t>
      </w:r>
      <w:r w:rsidRPr="004E6D74">
        <w:rPr>
          <w:i/>
          <w:spacing w:val="3"/>
        </w:rPr>
        <w:t>h</w:t>
      </w:r>
      <w:r w:rsidRPr="004E6D74">
        <w:rPr>
          <w:i/>
          <w:spacing w:val="-1"/>
        </w:rPr>
        <w:t>r</w:t>
      </w:r>
      <w:r w:rsidRPr="004E6D74">
        <w:rPr>
          <w:i/>
          <w:spacing w:val="3"/>
        </w:rPr>
        <w:t>e</w:t>
      </w:r>
      <w:r w:rsidRPr="004E6D74">
        <w:rPr>
          <w:i/>
        </w:rPr>
        <w:t>e</w:t>
      </w:r>
      <w:r w:rsidRPr="004E6D74">
        <w:rPr>
          <w:i/>
          <w:spacing w:val="-3"/>
        </w:rPr>
        <w:t xml:space="preserve"> </w:t>
      </w:r>
      <w:r w:rsidRPr="004E6D74">
        <w:rPr>
          <w:i/>
          <w:spacing w:val="1"/>
        </w:rPr>
        <w:t>b</w:t>
      </w:r>
      <w:r w:rsidRPr="004E6D74">
        <w:rPr>
          <w:i/>
          <w:spacing w:val="2"/>
        </w:rPr>
        <w:t>i</w:t>
      </w:r>
      <w:r w:rsidRPr="004E6D74">
        <w:rPr>
          <w:i/>
          <w:spacing w:val="1"/>
        </w:rPr>
        <w:t>gg</w:t>
      </w:r>
      <w:r w:rsidRPr="004E6D74">
        <w:rPr>
          <w:i/>
          <w:spacing w:val="3"/>
        </w:rPr>
        <w:t>e</w:t>
      </w:r>
      <w:r w:rsidRPr="004E6D74">
        <w:rPr>
          <w:i/>
          <w:spacing w:val="-1"/>
        </w:rPr>
        <w:t>s</w:t>
      </w:r>
      <w:r w:rsidRPr="004E6D74">
        <w:rPr>
          <w:i/>
        </w:rPr>
        <w:t xml:space="preserve">t </w:t>
      </w:r>
      <w:r w:rsidRPr="004E6D74">
        <w:rPr>
          <w:i/>
          <w:spacing w:val="-1"/>
        </w:rPr>
        <w:t>s</w:t>
      </w:r>
      <w:r w:rsidRPr="004E6D74">
        <w:rPr>
          <w:i/>
          <w:spacing w:val="2"/>
        </w:rPr>
        <w:t>tr</w:t>
      </w:r>
      <w:r w:rsidRPr="004E6D74">
        <w:rPr>
          <w:i/>
        </w:rPr>
        <w:t>e</w:t>
      </w:r>
      <w:r w:rsidRPr="004E6D74">
        <w:rPr>
          <w:i/>
          <w:spacing w:val="1"/>
        </w:rPr>
        <w:t>ng</w:t>
      </w:r>
      <w:r w:rsidRPr="004E6D74">
        <w:rPr>
          <w:i/>
          <w:spacing w:val="2"/>
        </w:rPr>
        <w:t>t</w:t>
      </w:r>
      <w:r w:rsidRPr="004E6D74">
        <w:rPr>
          <w:i/>
          <w:spacing w:val="1"/>
        </w:rPr>
        <w:t>h</w:t>
      </w:r>
      <w:r w:rsidRPr="004E6D74">
        <w:rPr>
          <w:i/>
        </w:rPr>
        <w:t>s</w:t>
      </w:r>
      <w:r w:rsidRPr="004E6D74">
        <w:rPr>
          <w:i/>
          <w:spacing w:val="-5"/>
        </w:rPr>
        <w:t xml:space="preserve"> </w:t>
      </w:r>
      <w:r w:rsidRPr="004E6D74">
        <w:rPr>
          <w:i/>
          <w:spacing w:val="3"/>
        </w:rPr>
        <w:t>a</w:t>
      </w:r>
      <w:r w:rsidRPr="004E6D74">
        <w:rPr>
          <w:i/>
          <w:spacing w:val="-1"/>
        </w:rPr>
        <w:t>r</w:t>
      </w:r>
      <w:r w:rsidRPr="004E6D74">
        <w:rPr>
          <w:i/>
        </w:rPr>
        <w:t>e f</w:t>
      </w:r>
      <w:r w:rsidRPr="004E6D74">
        <w:rPr>
          <w:i/>
          <w:spacing w:val="2"/>
        </w:rPr>
        <w:t>irs</w:t>
      </w:r>
      <w:r w:rsidRPr="004E6D74">
        <w:rPr>
          <w:i/>
        </w:rPr>
        <w:t>t</w:t>
      </w:r>
      <w:r w:rsidRPr="004E6D74">
        <w:rPr>
          <w:i/>
          <w:spacing w:val="2"/>
        </w:rPr>
        <w:t>l</w:t>
      </w:r>
      <w:r w:rsidRPr="004E6D74">
        <w:rPr>
          <w:i/>
        </w:rPr>
        <w:t>y</w:t>
      </w:r>
      <w:r w:rsidRPr="004E6D74">
        <w:rPr>
          <w:i/>
          <w:spacing w:val="-4"/>
        </w:rPr>
        <w:t xml:space="preserve"> </w:t>
      </w:r>
      <w:r w:rsidRPr="004E6D74">
        <w:rPr>
          <w:i/>
          <w:spacing w:val="2"/>
        </w:rPr>
        <w:t>m</w:t>
      </w:r>
      <w:r w:rsidRPr="004E6D74">
        <w:rPr>
          <w:i/>
        </w:rPr>
        <w:t>y</w:t>
      </w:r>
      <w:r w:rsidRPr="004E6D74">
        <w:rPr>
          <w:i/>
          <w:spacing w:val="2"/>
        </w:rPr>
        <w:t xml:space="preserve"> </w:t>
      </w:r>
      <w:r w:rsidRPr="004E6D74">
        <w:rPr>
          <w:i/>
          <w:spacing w:val="1"/>
        </w:rPr>
        <w:t>a</w:t>
      </w:r>
      <w:r w:rsidRPr="004E6D74">
        <w:rPr>
          <w:i/>
          <w:spacing w:val="3"/>
        </w:rPr>
        <w:t>b</w:t>
      </w:r>
      <w:r w:rsidRPr="004E6D74">
        <w:rPr>
          <w:i/>
        </w:rPr>
        <w:t>i</w:t>
      </w:r>
      <w:r w:rsidRPr="004E6D74">
        <w:rPr>
          <w:i/>
          <w:spacing w:val="2"/>
        </w:rPr>
        <w:t>li</w:t>
      </w:r>
      <w:r w:rsidRPr="004E6D74">
        <w:rPr>
          <w:i/>
        </w:rPr>
        <w:t>ty</w:t>
      </w:r>
      <w:r w:rsidRPr="004E6D74">
        <w:rPr>
          <w:i/>
          <w:spacing w:val="-2"/>
        </w:rPr>
        <w:t xml:space="preserve"> </w:t>
      </w:r>
      <w:r w:rsidRPr="004E6D74">
        <w:rPr>
          <w:i/>
        </w:rPr>
        <w:t xml:space="preserve">to </w:t>
      </w:r>
      <w:r w:rsidRPr="004E6D74">
        <w:rPr>
          <w:i/>
          <w:spacing w:val="1"/>
        </w:rPr>
        <w:t>und</w:t>
      </w:r>
      <w:r w:rsidRPr="004E6D74">
        <w:rPr>
          <w:i/>
          <w:spacing w:val="3"/>
        </w:rPr>
        <w:t>e</w:t>
      </w:r>
      <w:r w:rsidRPr="004E6D74">
        <w:rPr>
          <w:i/>
          <w:spacing w:val="-1"/>
        </w:rPr>
        <w:t>r</w:t>
      </w:r>
      <w:r w:rsidRPr="004E6D74">
        <w:rPr>
          <w:i/>
          <w:spacing w:val="2"/>
        </w:rPr>
        <w:t>s</w:t>
      </w:r>
      <w:r w:rsidRPr="004E6D74">
        <w:rPr>
          <w:i/>
        </w:rPr>
        <w:t>t</w:t>
      </w:r>
      <w:r w:rsidRPr="004E6D74">
        <w:rPr>
          <w:i/>
          <w:spacing w:val="1"/>
        </w:rPr>
        <w:t>an</w:t>
      </w:r>
      <w:r w:rsidRPr="004E6D74">
        <w:rPr>
          <w:i/>
        </w:rPr>
        <w:t>d</w:t>
      </w:r>
      <w:r w:rsidRPr="004E6D74">
        <w:rPr>
          <w:i/>
          <w:spacing w:val="-3"/>
        </w:rPr>
        <w:t xml:space="preserve"> </w:t>
      </w:r>
      <w:r w:rsidRPr="004E6D74">
        <w:rPr>
          <w:i/>
        </w:rPr>
        <w:t>t</w:t>
      </w:r>
      <w:r w:rsidRPr="004E6D74">
        <w:rPr>
          <w:i/>
          <w:spacing w:val="3"/>
        </w:rPr>
        <w:t>h</w:t>
      </w:r>
      <w:r w:rsidRPr="004E6D74">
        <w:rPr>
          <w:i/>
        </w:rPr>
        <w:t>e</w:t>
      </w:r>
      <w:r w:rsidRPr="004E6D74">
        <w:rPr>
          <w:i/>
          <w:spacing w:val="-1"/>
        </w:rPr>
        <w:t xml:space="preserve"> </w:t>
      </w:r>
      <w:r w:rsidRPr="004E6D74">
        <w:rPr>
          <w:i/>
          <w:spacing w:val="3"/>
        </w:rPr>
        <w:t>p</w:t>
      </w:r>
      <w:r w:rsidRPr="004E6D74">
        <w:rPr>
          <w:i/>
          <w:spacing w:val="-1"/>
        </w:rPr>
        <w:t>r</w:t>
      </w:r>
      <w:r w:rsidRPr="004E6D74">
        <w:rPr>
          <w:i/>
          <w:spacing w:val="1"/>
        </w:rPr>
        <w:t>ob</w:t>
      </w:r>
      <w:r w:rsidRPr="004E6D74">
        <w:rPr>
          <w:i/>
          <w:spacing w:val="2"/>
        </w:rPr>
        <w:t>l</w:t>
      </w:r>
      <w:r w:rsidRPr="004E6D74">
        <w:rPr>
          <w:i/>
        </w:rPr>
        <w:t>e</w:t>
      </w:r>
      <w:r w:rsidRPr="004E6D74">
        <w:rPr>
          <w:i/>
          <w:spacing w:val="3"/>
        </w:rPr>
        <w:t>m</w:t>
      </w:r>
      <w:r w:rsidRPr="004E6D74">
        <w:rPr>
          <w:i/>
        </w:rPr>
        <w:t>s</w:t>
      </w:r>
      <w:r w:rsidRPr="004E6D74">
        <w:rPr>
          <w:i/>
          <w:spacing w:val="-5"/>
        </w:rPr>
        <w:t xml:space="preserve"> </w:t>
      </w:r>
      <w:r w:rsidRPr="004E6D74">
        <w:rPr>
          <w:i/>
          <w:spacing w:val="1"/>
        </w:rPr>
        <w:t>an</w:t>
      </w:r>
      <w:r w:rsidRPr="004E6D74">
        <w:rPr>
          <w:i/>
        </w:rPr>
        <w:t xml:space="preserve">d </w:t>
      </w:r>
      <w:r w:rsidRPr="004E6D74">
        <w:rPr>
          <w:i/>
          <w:spacing w:val="1"/>
        </w:rPr>
        <w:t>n</w:t>
      </w:r>
      <w:r w:rsidRPr="004E6D74">
        <w:rPr>
          <w:i/>
        </w:rPr>
        <w:t>e</w:t>
      </w:r>
      <w:r w:rsidRPr="004E6D74">
        <w:rPr>
          <w:i/>
          <w:spacing w:val="1"/>
        </w:rPr>
        <w:t>e</w:t>
      </w:r>
      <w:r w:rsidRPr="004E6D74">
        <w:rPr>
          <w:i/>
          <w:spacing w:val="3"/>
        </w:rPr>
        <w:t>d</w:t>
      </w:r>
      <w:r w:rsidRPr="004E6D74">
        <w:rPr>
          <w:i/>
        </w:rPr>
        <w:t>s</w:t>
      </w:r>
      <w:r w:rsidRPr="004E6D74">
        <w:rPr>
          <w:i/>
          <w:spacing w:val="-5"/>
        </w:rPr>
        <w:t xml:space="preserve"> </w:t>
      </w:r>
      <w:r w:rsidRPr="004E6D74">
        <w:rPr>
          <w:i/>
          <w:spacing w:val="3"/>
        </w:rPr>
        <w:t>o</w:t>
      </w:r>
      <w:r w:rsidRPr="004E6D74">
        <w:rPr>
          <w:i/>
        </w:rPr>
        <w:t>f</w:t>
      </w:r>
      <w:r w:rsidRPr="004E6D74">
        <w:rPr>
          <w:i/>
          <w:spacing w:val="-2"/>
        </w:rPr>
        <w:t xml:space="preserve"> </w:t>
      </w:r>
      <w:r w:rsidRPr="004E6D74">
        <w:rPr>
          <w:i/>
          <w:spacing w:val="1"/>
        </w:rPr>
        <w:t>p</w:t>
      </w:r>
      <w:r w:rsidRPr="004E6D74">
        <w:rPr>
          <w:i/>
          <w:spacing w:val="3"/>
        </w:rPr>
        <w:t>e</w:t>
      </w:r>
      <w:r w:rsidRPr="004E6D74">
        <w:rPr>
          <w:i/>
          <w:spacing w:val="1"/>
        </w:rPr>
        <w:t>op</w:t>
      </w:r>
      <w:r w:rsidRPr="004E6D74">
        <w:rPr>
          <w:i/>
          <w:spacing w:val="2"/>
        </w:rPr>
        <w:t>l</w:t>
      </w:r>
      <w:r w:rsidRPr="004E6D74">
        <w:rPr>
          <w:i/>
        </w:rPr>
        <w:t>e</w:t>
      </w:r>
      <w:r w:rsidRPr="004E6D74">
        <w:rPr>
          <w:i/>
          <w:spacing w:val="-4"/>
        </w:rPr>
        <w:t xml:space="preserve"> </w:t>
      </w:r>
      <w:r w:rsidRPr="004E6D74">
        <w:rPr>
          <w:i/>
          <w:spacing w:val="1"/>
        </w:rPr>
        <w:t>un</w:t>
      </w:r>
      <w:r w:rsidRPr="004E6D74">
        <w:rPr>
          <w:i/>
          <w:spacing w:val="3"/>
        </w:rPr>
        <w:t>d</w:t>
      </w:r>
      <w:r w:rsidRPr="004E6D74">
        <w:rPr>
          <w:i/>
        </w:rPr>
        <w:t>er</w:t>
      </w:r>
      <w:r w:rsidRPr="004E6D74">
        <w:rPr>
          <w:i/>
          <w:spacing w:val="-3"/>
        </w:rPr>
        <w:t xml:space="preserve"> </w:t>
      </w:r>
      <w:r w:rsidRPr="004E6D74">
        <w:rPr>
          <w:i/>
          <w:spacing w:val="2"/>
        </w:rPr>
        <w:t>m</w:t>
      </w:r>
      <w:r w:rsidRPr="004E6D74">
        <w:rPr>
          <w:i/>
        </w:rPr>
        <w:t>y</w:t>
      </w:r>
      <w:r w:rsidRPr="004E6D74">
        <w:rPr>
          <w:i/>
          <w:spacing w:val="-1"/>
        </w:rPr>
        <w:t xml:space="preserve"> </w:t>
      </w:r>
      <w:r w:rsidRPr="004E6D74">
        <w:rPr>
          <w:i/>
        </w:rPr>
        <w:t>c</w:t>
      </w:r>
      <w:r w:rsidRPr="004E6D74">
        <w:rPr>
          <w:i/>
          <w:spacing w:val="4"/>
        </w:rPr>
        <w:t>a</w:t>
      </w:r>
      <w:r w:rsidRPr="004E6D74">
        <w:rPr>
          <w:i/>
          <w:spacing w:val="2"/>
        </w:rPr>
        <w:t>r</w:t>
      </w:r>
      <w:r w:rsidRPr="004E6D74">
        <w:rPr>
          <w:i/>
        </w:rPr>
        <w:t xml:space="preserve">e. </w:t>
      </w:r>
      <w:r w:rsidRPr="004E6D74">
        <w:rPr>
          <w:i/>
          <w:spacing w:val="1"/>
        </w:rPr>
        <w:t>S</w:t>
      </w:r>
      <w:r w:rsidRPr="004E6D74">
        <w:rPr>
          <w:i/>
        </w:rPr>
        <w:t>e</w:t>
      </w:r>
      <w:r w:rsidRPr="004E6D74">
        <w:rPr>
          <w:i/>
          <w:spacing w:val="1"/>
        </w:rPr>
        <w:t>con</w:t>
      </w:r>
      <w:r w:rsidRPr="004E6D74">
        <w:rPr>
          <w:i/>
          <w:spacing w:val="3"/>
        </w:rPr>
        <w:t>d</w:t>
      </w:r>
      <w:r w:rsidRPr="004E6D74">
        <w:rPr>
          <w:i/>
        </w:rPr>
        <w:t>ly</w:t>
      </w:r>
      <w:r w:rsidRPr="004E6D74">
        <w:rPr>
          <w:i/>
          <w:spacing w:val="-4"/>
        </w:rPr>
        <w:t xml:space="preserve"> </w:t>
      </w:r>
      <w:r w:rsidRPr="004E6D74">
        <w:rPr>
          <w:i/>
        </w:rPr>
        <w:t>my</w:t>
      </w:r>
      <w:r w:rsidRPr="004E6D74">
        <w:rPr>
          <w:i/>
          <w:spacing w:val="1"/>
        </w:rPr>
        <w:t xml:space="preserve"> </w:t>
      </w:r>
      <w:r w:rsidRPr="004E6D74">
        <w:rPr>
          <w:i/>
        </w:rPr>
        <w:t>e</w:t>
      </w:r>
      <w:r w:rsidRPr="004E6D74">
        <w:rPr>
          <w:i/>
          <w:spacing w:val="3"/>
        </w:rPr>
        <w:t>x</w:t>
      </w:r>
      <w:r w:rsidRPr="004E6D74">
        <w:rPr>
          <w:i/>
          <w:spacing w:val="1"/>
        </w:rPr>
        <w:t>p</w:t>
      </w:r>
      <w:r w:rsidRPr="004E6D74">
        <w:rPr>
          <w:i/>
          <w:spacing w:val="3"/>
        </w:rPr>
        <w:t>e</w:t>
      </w:r>
      <w:r w:rsidRPr="004E6D74">
        <w:rPr>
          <w:i/>
          <w:spacing w:val="-1"/>
        </w:rPr>
        <w:t>r</w:t>
      </w:r>
      <w:r w:rsidRPr="004E6D74">
        <w:rPr>
          <w:i/>
          <w:spacing w:val="2"/>
        </w:rPr>
        <w:t>i</w:t>
      </w:r>
      <w:r w:rsidRPr="004E6D74">
        <w:rPr>
          <w:i/>
        </w:rPr>
        <w:t>e</w:t>
      </w:r>
      <w:r w:rsidRPr="004E6D74">
        <w:rPr>
          <w:i/>
          <w:spacing w:val="1"/>
        </w:rPr>
        <w:t>n</w:t>
      </w:r>
      <w:r w:rsidRPr="004E6D74">
        <w:rPr>
          <w:i/>
          <w:spacing w:val="3"/>
        </w:rPr>
        <w:t>c</w:t>
      </w:r>
      <w:r w:rsidRPr="004E6D74">
        <w:rPr>
          <w:i/>
        </w:rPr>
        <w:t>e</w:t>
      </w:r>
      <w:r w:rsidRPr="004E6D74">
        <w:rPr>
          <w:i/>
          <w:spacing w:val="-6"/>
        </w:rPr>
        <w:t xml:space="preserve"> </w:t>
      </w:r>
      <w:r w:rsidRPr="004E6D74">
        <w:rPr>
          <w:i/>
          <w:spacing w:val="-1"/>
        </w:rPr>
        <w:t>w</w:t>
      </w:r>
      <w:r w:rsidRPr="004E6D74">
        <w:rPr>
          <w:i/>
          <w:spacing w:val="3"/>
        </w:rPr>
        <w:t>h</w:t>
      </w:r>
      <w:r w:rsidRPr="004E6D74">
        <w:rPr>
          <w:i/>
        </w:rPr>
        <w:t>i</w:t>
      </w:r>
      <w:r w:rsidRPr="004E6D74">
        <w:rPr>
          <w:i/>
          <w:spacing w:val="2"/>
        </w:rPr>
        <w:t>c</w:t>
      </w:r>
      <w:r w:rsidRPr="004E6D74">
        <w:rPr>
          <w:i/>
        </w:rPr>
        <w:t xml:space="preserve">h </w:t>
      </w:r>
      <w:r w:rsidRPr="004E6D74">
        <w:rPr>
          <w:i/>
          <w:spacing w:val="1"/>
        </w:rPr>
        <w:t>a</w:t>
      </w:r>
      <w:r w:rsidRPr="004E6D74">
        <w:rPr>
          <w:i/>
        </w:rPr>
        <w:t>ll</w:t>
      </w:r>
      <w:r w:rsidRPr="004E6D74">
        <w:rPr>
          <w:i/>
          <w:spacing w:val="3"/>
        </w:rPr>
        <w:t>o</w:t>
      </w:r>
      <w:r w:rsidRPr="004E6D74">
        <w:rPr>
          <w:i/>
          <w:spacing w:val="1"/>
        </w:rPr>
        <w:t>w</w:t>
      </w:r>
      <w:r w:rsidRPr="004E6D74">
        <w:rPr>
          <w:i/>
        </w:rPr>
        <w:t>s</w:t>
      </w:r>
      <w:r w:rsidRPr="004E6D74">
        <w:rPr>
          <w:i/>
          <w:spacing w:val="-3"/>
        </w:rPr>
        <w:t xml:space="preserve"> </w:t>
      </w:r>
      <w:r w:rsidRPr="004E6D74">
        <w:rPr>
          <w:i/>
        </w:rPr>
        <w:t>me</w:t>
      </w:r>
      <w:r w:rsidRPr="004E6D74">
        <w:rPr>
          <w:i/>
          <w:spacing w:val="1"/>
        </w:rPr>
        <w:t xml:space="preserve"> </w:t>
      </w:r>
      <w:r w:rsidRPr="004E6D74">
        <w:rPr>
          <w:i/>
        </w:rPr>
        <w:t>to</w:t>
      </w:r>
      <w:r w:rsidRPr="004E6D74">
        <w:rPr>
          <w:i/>
          <w:spacing w:val="1"/>
        </w:rPr>
        <w:t xml:space="preserve"> </w:t>
      </w:r>
      <w:r w:rsidRPr="004E6D74">
        <w:rPr>
          <w:i/>
          <w:spacing w:val="3"/>
        </w:rPr>
        <w:t>a</w:t>
      </w:r>
      <w:r w:rsidRPr="004E6D74">
        <w:rPr>
          <w:i/>
          <w:spacing w:val="-1"/>
        </w:rPr>
        <w:t>s</w:t>
      </w:r>
      <w:r w:rsidRPr="004E6D74">
        <w:rPr>
          <w:i/>
          <w:spacing w:val="2"/>
        </w:rPr>
        <w:t>s</w:t>
      </w:r>
      <w:r w:rsidRPr="004E6D74">
        <w:rPr>
          <w:i/>
          <w:spacing w:val="3"/>
        </w:rPr>
        <w:t>e</w:t>
      </w:r>
      <w:r w:rsidRPr="004E6D74">
        <w:rPr>
          <w:i/>
          <w:spacing w:val="-1"/>
        </w:rPr>
        <w:t>s</w:t>
      </w:r>
      <w:r w:rsidRPr="004E6D74">
        <w:rPr>
          <w:i/>
          <w:spacing w:val="2"/>
        </w:rPr>
        <w:t>s</w:t>
      </w:r>
      <w:r w:rsidRPr="004E6D74">
        <w:rPr>
          <w:i/>
        </w:rPr>
        <w:t>,</w:t>
      </w:r>
      <w:r w:rsidRPr="004E6D74">
        <w:rPr>
          <w:i/>
          <w:spacing w:val="-3"/>
        </w:rPr>
        <w:t xml:space="preserve"> </w:t>
      </w:r>
      <w:r w:rsidRPr="004E6D74">
        <w:rPr>
          <w:i/>
          <w:spacing w:val="-1"/>
        </w:rPr>
        <w:t>r</w:t>
      </w:r>
      <w:r w:rsidRPr="004E6D74">
        <w:rPr>
          <w:i/>
          <w:spacing w:val="3"/>
        </w:rPr>
        <w:t>e</w:t>
      </w:r>
      <w:r w:rsidRPr="004E6D74">
        <w:rPr>
          <w:i/>
        </w:rPr>
        <w:t>c</w:t>
      </w:r>
      <w:r w:rsidRPr="004E6D74">
        <w:rPr>
          <w:i/>
          <w:spacing w:val="1"/>
        </w:rPr>
        <w:t>o</w:t>
      </w:r>
      <w:r w:rsidRPr="004E6D74">
        <w:rPr>
          <w:i/>
          <w:spacing w:val="2"/>
        </w:rPr>
        <w:t>m</w:t>
      </w:r>
      <w:r w:rsidRPr="004E6D74">
        <w:rPr>
          <w:i/>
        </w:rPr>
        <w:t>m</w:t>
      </w:r>
      <w:r w:rsidRPr="004E6D74">
        <w:rPr>
          <w:i/>
          <w:spacing w:val="3"/>
        </w:rPr>
        <w:t>e</w:t>
      </w:r>
      <w:r w:rsidRPr="004E6D74">
        <w:rPr>
          <w:i/>
          <w:spacing w:val="1"/>
        </w:rPr>
        <w:t>n</w:t>
      </w:r>
      <w:r w:rsidRPr="004E6D74">
        <w:rPr>
          <w:i/>
        </w:rPr>
        <w:t xml:space="preserve">d </w:t>
      </w:r>
      <w:r w:rsidRPr="004E6D74">
        <w:rPr>
          <w:i/>
          <w:spacing w:val="1"/>
        </w:rPr>
        <w:t>an</w:t>
      </w:r>
      <w:r w:rsidRPr="004E6D74">
        <w:rPr>
          <w:i/>
        </w:rPr>
        <w:t>d</w:t>
      </w:r>
      <w:r w:rsidRPr="004E6D74">
        <w:rPr>
          <w:i/>
          <w:spacing w:val="-2"/>
        </w:rPr>
        <w:t xml:space="preserve"> </w:t>
      </w:r>
      <w:r w:rsidRPr="004E6D74">
        <w:rPr>
          <w:i/>
          <w:spacing w:val="1"/>
        </w:rPr>
        <w:t>d</w:t>
      </w:r>
      <w:r w:rsidRPr="004E6D74">
        <w:rPr>
          <w:i/>
        </w:rPr>
        <w:t>e</w:t>
      </w:r>
      <w:r w:rsidRPr="004E6D74">
        <w:rPr>
          <w:i/>
          <w:spacing w:val="3"/>
        </w:rPr>
        <w:t>v</w:t>
      </w:r>
      <w:r w:rsidRPr="004E6D74">
        <w:rPr>
          <w:i/>
        </w:rPr>
        <w:t>el</w:t>
      </w:r>
      <w:r w:rsidRPr="004E6D74">
        <w:rPr>
          <w:i/>
          <w:spacing w:val="4"/>
        </w:rPr>
        <w:t>o</w:t>
      </w:r>
      <w:r w:rsidRPr="004E6D74">
        <w:rPr>
          <w:i/>
        </w:rPr>
        <w:t>p</w:t>
      </w:r>
      <w:r w:rsidRPr="004E6D74">
        <w:rPr>
          <w:i/>
          <w:spacing w:val="-5"/>
        </w:rPr>
        <w:t xml:space="preserve"> </w:t>
      </w:r>
      <w:r w:rsidRPr="004E6D74">
        <w:rPr>
          <w:i/>
        </w:rPr>
        <w:t>c</w:t>
      </w:r>
      <w:r w:rsidRPr="004E6D74">
        <w:rPr>
          <w:i/>
          <w:spacing w:val="4"/>
        </w:rPr>
        <w:t>a</w:t>
      </w:r>
      <w:r w:rsidRPr="004E6D74">
        <w:rPr>
          <w:i/>
          <w:spacing w:val="2"/>
        </w:rPr>
        <w:t>r</w:t>
      </w:r>
      <w:r w:rsidRPr="004E6D74">
        <w:rPr>
          <w:i/>
        </w:rPr>
        <w:t>e</w:t>
      </w:r>
      <w:r w:rsidRPr="004E6D74">
        <w:rPr>
          <w:i/>
          <w:spacing w:val="-3"/>
        </w:rPr>
        <w:t xml:space="preserve"> </w:t>
      </w:r>
      <w:r w:rsidRPr="004E6D74">
        <w:rPr>
          <w:i/>
          <w:spacing w:val="1"/>
        </w:rPr>
        <w:t>pa</w:t>
      </w:r>
      <w:r w:rsidRPr="004E6D74">
        <w:rPr>
          <w:i/>
          <w:spacing w:val="3"/>
        </w:rPr>
        <w:t>c</w:t>
      </w:r>
      <w:r w:rsidRPr="004E6D74">
        <w:rPr>
          <w:i/>
        </w:rPr>
        <w:t>k</w:t>
      </w:r>
      <w:r w:rsidRPr="004E6D74">
        <w:rPr>
          <w:i/>
          <w:spacing w:val="1"/>
        </w:rPr>
        <w:t>ag</w:t>
      </w:r>
      <w:r w:rsidRPr="004E6D74">
        <w:rPr>
          <w:i/>
          <w:spacing w:val="3"/>
        </w:rPr>
        <w:t>e</w:t>
      </w:r>
      <w:r w:rsidRPr="004E6D74">
        <w:rPr>
          <w:i/>
        </w:rPr>
        <w:t>s</w:t>
      </w:r>
      <w:r w:rsidRPr="004E6D74">
        <w:rPr>
          <w:i/>
          <w:spacing w:val="-5"/>
        </w:rPr>
        <w:t xml:space="preserve"> </w:t>
      </w:r>
      <w:r w:rsidRPr="004E6D74">
        <w:rPr>
          <w:i/>
        </w:rPr>
        <w:t>t</w:t>
      </w:r>
      <w:r w:rsidRPr="004E6D74">
        <w:rPr>
          <w:i/>
          <w:spacing w:val="3"/>
        </w:rPr>
        <w:t>h</w:t>
      </w:r>
      <w:r w:rsidRPr="004E6D74">
        <w:rPr>
          <w:i/>
          <w:spacing w:val="1"/>
        </w:rPr>
        <w:t>a</w:t>
      </w:r>
      <w:r w:rsidRPr="004E6D74">
        <w:rPr>
          <w:i/>
        </w:rPr>
        <w:t xml:space="preserve">t </w:t>
      </w:r>
      <w:r w:rsidRPr="004E6D74">
        <w:rPr>
          <w:i/>
          <w:spacing w:val="1"/>
        </w:rPr>
        <w:t>w</w:t>
      </w:r>
      <w:r w:rsidRPr="004E6D74">
        <w:rPr>
          <w:i/>
        </w:rPr>
        <w:t>i</w:t>
      </w:r>
      <w:r w:rsidRPr="004E6D74">
        <w:rPr>
          <w:i/>
          <w:spacing w:val="2"/>
        </w:rPr>
        <w:t>l</w:t>
      </w:r>
      <w:r w:rsidRPr="004E6D74">
        <w:rPr>
          <w:i/>
        </w:rPr>
        <w:t>l</w:t>
      </w:r>
      <w:r w:rsidRPr="004E6D74">
        <w:rPr>
          <w:i/>
          <w:spacing w:val="-1"/>
        </w:rPr>
        <w:t xml:space="preserve"> </w:t>
      </w:r>
      <w:r w:rsidRPr="004E6D74">
        <w:rPr>
          <w:i/>
        </w:rPr>
        <w:t>im</w:t>
      </w:r>
      <w:r w:rsidRPr="004E6D74">
        <w:rPr>
          <w:i/>
          <w:spacing w:val="3"/>
        </w:rPr>
        <w:t>p</w:t>
      </w:r>
      <w:r w:rsidRPr="004E6D74">
        <w:rPr>
          <w:i/>
          <w:spacing w:val="-1"/>
        </w:rPr>
        <w:t>r</w:t>
      </w:r>
      <w:r w:rsidRPr="004E6D74">
        <w:rPr>
          <w:i/>
          <w:spacing w:val="3"/>
        </w:rPr>
        <w:t>o</w:t>
      </w:r>
      <w:r w:rsidRPr="004E6D74">
        <w:rPr>
          <w:i/>
        </w:rPr>
        <w:t>ve</w:t>
      </w:r>
      <w:r w:rsidRPr="004E6D74">
        <w:rPr>
          <w:i/>
          <w:spacing w:val="-4"/>
        </w:rPr>
        <w:t xml:space="preserve"> </w:t>
      </w:r>
      <w:r w:rsidRPr="004E6D74">
        <w:rPr>
          <w:i/>
        </w:rPr>
        <w:t>t</w:t>
      </w:r>
      <w:r w:rsidRPr="004E6D74">
        <w:rPr>
          <w:i/>
          <w:spacing w:val="1"/>
        </w:rPr>
        <w:t>h</w:t>
      </w:r>
      <w:r w:rsidRPr="004E6D74">
        <w:rPr>
          <w:i/>
        </w:rPr>
        <w:t>e</w:t>
      </w:r>
      <w:r w:rsidRPr="004E6D74">
        <w:rPr>
          <w:i/>
          <w:spacing w:val="1"/>
        </w:rPr>
        <w:t xml:space="preserve"> qua</w:t>
      </w:r>
      <w:r w:rsidRPr="004E6D74">
        <w:rPr>
          <w:i/>
          <w:spacing w:val="2"/>
        </w:rPr>
        <w:t>li</w:t>
      </w:r>
      <w:r w:rsidRPr="004E6D74">
        <w:rPr>
          <w:i/>
        </w:rPr>
        <w:t>ty</w:t>
      </w:r>
      <w:r w:rsidRPr="004E6D74">
        <w:rPr>
          <w:i/>
          <w:spacing w:val="-6"/>
        </w:rPr>
        <w:t xml:space="preserve"> </w:t>
      </w:r>
      <w:r w:rsidRPr="004E6D74">
        <w:rPr>
          <w:i/>
          <w:spacing w:val="3"/>
        </w:rPr>
        <w:t>o</w:t>
      </w:r>
      <w:r w:rsidRPr="004E6D74">
        <w:rPr>
          <w:i/>
        </w:rPr>
        <w:t>f t</w:t>
      </w:r>
      <w:r w:rsidRPr="004E6D74">
        <w:rPr>
          <w:i/>
          <w:spacing w:val="1"/>
        </w:rPr>
        <w:t>h</w:t>
      </w:r>
      <w:r w:rsidRPr="004E6D74">
        <w:rPr>
          <w:i/>
          <w:spacing w:val="3"/>
        </w:rPr>
        <w:t>e</w:t>
      </w:r>
      <w:r w:rsidRPr="004E6D74">
        <w:rPr>
          <w:i/>
        </w:rPr>
        <w:t>ir l</w:t>
      </w:r>
      <w:r w:rsidRPr="004E6D74">
        <w:rPr>
          <w:i/>
          <w:spacing w:val="2"/>
        </w:rPr>
        <w:t>i</w:t>
      </w:r>
      <w:r w:rsidRPr="004E6D74">
        <w:rPr>
          <w:i/>
        </w:rPr>
        <w:t>v</w:t>
      </w:r>
      <w:r w:rsidRPr="004E6D74">
        <w:rPr>
          <w:i/>
          <w:spacing w:val="3"/>
        </w:rPr>
        <w:t>e</w:t>
      </w:r>
      <w:r w:rsidRPr="004E6D74">
        <w:rPr>
          <w:i/>
          <w:spacing w:val="-1"/>
        </w:rPr>
        <w:t>s</w:t>
      </w:r>
      <w:r w:rsidRPr="004E6D74">
        <w:rPr>
          <w:i/>
        </w:rPr>
        <w:t>. Fi</w:t>
      </w:r>
      <w:r w:rsidRPr="004E6D74">
        <w:rPr>
          <w:i/>
          <w:spacing w:val="1"/>
        </w:rPr>
        <w:t>n</w:t>
      </w:r>
      <w:r w:rsidRPr="004E6D74">
        <w:rPr>
          <w:i/>
          <w:spacing w:val="3"/>
        </w:rPr>
        <w:t>a</w:t>
      </w:r>
      <w:r w:rsidRPr="004E6D74">
        <w:rPr>
          <w:i/>
          <w:spacing w:val="2"/>
        </w:rPr>
        <w:t>l</w:t>
      </w:r>
      <w:r w:rsidRPr="004E6D74">
        <w:rPr>
          <w:i/>
        </w:rPr>
        <w:t>ly</w:t>
      </w:r>
      <w:r w:rsidRPr="004E6D74">
        <w:rPr>
          <w:i/>
          <w:spacing w:val="-2"/>
        </w:rPr>
        <w:t xml:space="preserve"> </w:t>
      </w:r>
      <w:r w:rsidRPr="004E6D74">
        <w:rPr>
          <w:i/>
        </w:rPr>
        <w:t>my</w:t>
      </w:r>
      <w:r w:rsidRPr="004E6D74">
        <w:rPr>
          <w:i/>
          <w:spacing w:val="1"/>
        </w:rPr>
        <w:t xml:space="preserve"> p</w:t>
      </w:r>
      <w:r w:rsidRPr="004E6D74">
        <w:rPr>
          <w:i/>
          <w:spacing w:val="-1"/>
        </w:rPr>
        <w:t>r</w:t>
      </w:r>
      <w:r w:rsidRPr="004E6D74">
        <w:rPr>
          <w:i/>
          <w:spacing w:val="3"/>
        </w:rPr>
        <w:t>o</w:t>
      </w:r>
      <w:r w:rsidRPr="004E6D74">
        <w:rPr>
          <w:i/>
        </w:rPr>
        <w:t>v</w:t>
      </w:r>
      <w:r w:rsidRPr="004E6D74">
        <w:rPr>
          <w:i/>
          <w:spacing w:val="1"/>
        </w:rPr>
        <w:t>e</w:t>
      </w:r>
      <w:r w:rsidRPr="004E6D74">
        <w:rPr>
          <w:i/>
        </w:rPr>
        <w:t>n</w:t>
      </w:r>
      <w:r w:rsidRPr="004E6D74">
        <w:rPr>
          <w:i/>
          <w:spacing w:val="-2"/>
        </w:rPr>
        <w:t xml:space="preserve"> </w:t>
      </w:r>
      <w:r w:rsidRPr="004E6D74">
        <w:rPr>
          <w:i/>
          <w:spacing w:val="2"/>
        </w:rPr>
        <w:t>t</w:t>
      </w:r>
      <w:r w:rsidRPr="004E6D74">
        <w:rPr>
          <w:i/>
          <w:spacing w:val="-1"/>
        </w:rPr>
        <w:t>r</w:t>
      </w:r>
      <w:r w:rsidRPr="004E6D74">
        <w:rPr>
          <w:i/>
          <w:spacing w:val="3"/>
        </w:rPr>
        <w:t>a</w:t>
      </w:r>
      <w:r w:rsidRPr="004E6D74">
        <w:rPr>
          <w:i/>
        </w:rPr>
        <w:t xml:space="preserve">ck </w:t>
      </w:r>
      <w:r w:rsidRPr="004E6D74">
        <w:rPr>
          <w:i/>
          <w:spacing w:val="-1"/>
        </w:rPr>
        <w:t>r</w:t>
      </w:r>
      <w:r w:rsidRPr="004E6D74">
        <w:rPr>
          <w:i/>
          <w:spacing w:val="3"/>
        </w:rPr>
        <w:t>e</w:t>
      </w:r>
      <w:r w:rsidRPr="004E6D74">
        <w:rPr>
          <w:i/>
        </w:rPr>
        <w:t>c</w:t>
      </w:r>
      <w:r w:rsidRPr="004E6D74">
        <w:rPr>
          <w:i/>
          <w:spacing w:val="4"/>
        </w:rPr>
        <w:t>o</w:t>
      </w:r>
      <w:r w:rsidRPr="004E6D74">
        <w:rPr>
          <w:i/>
          <w:spacing w:val="-1"/>
        </w:rPr>
        <w:t>r</w:t>
      </w:r>
      <w:r w:rsidRPr="004E6D74">
        <w:rPr>
          <w:i/>
        </w:rPr>
        <w:t>d</w:t>
      </w:r>
      <w:r w:rsidRPr="004E6D74">
        <w:rPr>
          <w:i/>
          <w:spacing w:val="-3"/>
        </w:rPr>
        <w:t xml:space="preserve"> </w:t>
      </w:r>
      <w:r w:rsidRPr="004E6D74">
        <w:rPr>
          <w:i/>
          <w:spacing w:val="3"/>
        </w:rPr>
        <w:t>o</w:t>
      </w:r>
      <w:r w:rsidRPr="004E6D74">
        <w:rPr>
          <w:i/>
        </w:rPr>
        <w:t xml:space="preserve">f </w:t>
      </w:r>
      <w:r w:rsidRPr="004E6D74">
        <w:rPr>
          <w:i/>
          <w:spacing w:val="-1"/>
        </w:rPr>
        <w:t>w</w:t>
      </w:r>
      <w:r w:rsidRPr="004E6D74">
        <w:rPr>
          <w:i/>
          <w:spacing w:val="3"/>
        </w:rPr>
        <w:t>o</w:t>
      </w:r>
      <w:r w:rsidRPr="004E6D74">
        <w:rPr>
          <w:i/>
          <w:spacing w:val="-1"/>
        </w:rPr>
        <w:t>r</w:t>
      </w:r>
      <w:r w:rsidRPr="004E6D74">
        <w:rPr>
          <w:i/>
          <w:spacing w:val="3"/>
        </w:rPr>
        <w:t>k</w:t>
      </w:r>
      <w:r w:rsidRPr="004E6D74">
        <w:rPr>
          <w:i/>
        </w:rPr>
        <w:t>i</w:t>
      </w:r>
      <w:r w:rsidRPr="004E6D74">
        <w:rPr>
          <w:i/>
          <w:spacing w:val="1"/>
        </w:rPr>
        <w:t>n</w:t>
      </w:r>
      <w:r w:rsidRPr="004E6D74">
        <w:rPr>
          <w:i/>
        </w:rPr>
        <w:t>g</w:t>
      </w:r>
      <w:r w:rsidRPr="004E6D74">
        <w:rPr>
          <w:i/>
          <w:spacing w:val="-6"/>
        </w:rPr>
        <w:t xml:space="preserve"> </w:t>
      </w:r>
      <w:r w:rsidRPr="004E6D74">
        <w:rPr>
          <w:i/>
          <w:spacing w:val="1"/>
        </w:rPr>
        <w:t>o</w:t>
      </w:r>
      <w:r w:rsidRPr="004E6D74">
        <w:rPr>
          <w:i/>
        </w:rPr>
        <w:t>n</w:t>
      </w:r>
      <w:r w:rsidRPr="004E6D74">
        <w:rPr>
          <w:i/>
          <w:spacing w:val="3"/>
        </w:rPr>
        <w:t xml:space="preserve"> </w:t>
      </w:r>
      <w:r w:rsidRPr="004E6D74">
        <w:rPr>
          <w:i/>
          <w:spacing w:val="1"/>
        </w:rPr>
        <w:t>and b</w:t>
      </w:r>
      <w:r w:rsidRPr="004E6D74">
        <w:rPr>
          <w:i/>
          <w:spacing w:val="2"/>
        </w:rPr>
        <w:t>r</w:t>
      </w:r>
      <w:r w:rsidRPr="004E6D74">
        <w:rPr>
          <w:i/>
        </w:rPr>
        <w:t>i</w:t>
      </w:r>
      <w:r w:rsidRPr="004E6D74">
        <w:rPr>
          <w:i/>
          <w:spacing w:val="1"/>
        </w:rPr>
        <w:t>ng</w:t>
      </w:r>
      <w:r w:rsidRPr="004E6D74">
        <w:rPr>
          <w:i/>
        </w:rPr>
        <w:t>i</w:t>
      </w:r>
      <w:r w:rsidRPr="004E6D74">
        <w:rPr>
          <w:i/>
          <w:spacing w:val="1"/>
        </w:rPr>
        <w:t>n</w:t>
      </w:r>
      <w:r w:rsidRPr="004E6D74">
        <w:rPr>
          <w:i/>
        </w:rPr>
        <w:t>g</w:t>
      </w:r>
      <w:r w:rsidRPr="004E6D74">
        <w:rPr>
          <w:i/>
          <w:spacing w:val="-3"/>
        </w:rPr>
        <w:t xml:space="preserve"> </w:t>
      </w:r>
      <w:r w:rsidRPr="004E6D74">
        <w:rPr>
          <w:i/>
        </w:rPr>
        <w:t>to</w:t>
      </w:r>
      <w:r w:rsidRPr="004E6D74">
        <w:rPr>
          <w:i/>
          <w:spacing w:val="1"/>
        </w:rPr>
        <w:t xml:space="preserve"> </w:t>
      </w:r>
      <w:r w:rsidRPr="004E6D74">
        <w:rPr>
          <w:i/>
        </w:rPr>
        <w:t>a</w:t>
      </w:r>
      <w:r w:rsidRPr="004E6D74">
        <w:rPr>
          <w:i/>
          <w:spacing w:val="3"/>
        </w:rPr>
        <w:t xml:space="preserve"> </w:t>
      </w:r>
      <w:r w:rsidRPr="004E6D74">
        <w:rPr>
          <w:i/>
          <w:spacing w:val="-1"/>
        </w:rPr>
        <w:t>s</w:t>
      </w:r>
      <w:r w:rsidRPr="004E6D74">
        <w:rPr>
          <w:i/>
          <w:spacing w:val="1"/>
        </w:rPr>
        <w:t>u</w:t>
      </w:r>
      <w:r w:rsidRPr="004E6D74">
        <w:rPr>
          <w:i/>
          <w:spacing w:val="3"/>
        </w:rPr>
        <w:t>c</w:t>
      </w:r>
      <w:r w:rsidRPr="004E6D74">
        <w:rPr>
          <w:i/>
        </w:rPr>
        <w:t>c</w:t>
      </w:r>
      <w:r w:rsidRPr="004E6D74">
        <w:rPr>
          <w:i/>
          <w:spacing w:val="3"/>
        </w:rPr>
        <w:t>e</w:t>
      </w:r>
      <w:r w:rsidRPr="004E6D74">
        <w:rPr>
          <w:i/>
          <w:spacing w:val="2"/>
        </w:rPr>
        <w:t>s</w:t>
      </w:r>
      <w:r w:rsidRPr="004E6D74">
        <w:rPr>
          <w:i/>
          <w:spacing w:val="-1"/>
        </w:rPr>
        <w:t>s</w:t>
      </w:r>
      <w:r w:rsidRPr="004E6D74">
        <w:rPr>
          <w:i/>
        </w:rPr>
        <w:t>f</w:t>
      </w:r>
      <w:r w:rsidRPr="004E6D74">
        <w:rPr>
          <w:i/>
          <w:spacing w:val="3"/>
        </w:rPr>
        <w:t>u</w:t>
      </w:r>
      <w:r w:rsidRPr="004E6D74">
        <w:rPr>
          <w:i/>
        </w:rPr>
        <w:t>l c</w:t>
      </w:r>
      <w:r w:rsidRPr="004E6D74">
        <w:rPr>
          <w:i/>
          <w:spacing w:val="1"/>
        </w:rPr>
        <w:t>on</w:t>
      </w:r>
      <w:r w:rsidRPr="004E6D74">
        <w:rPr>
          <w:i/>
          <w:spacing w:val="3"/>
        </w:rPr>
        <w:t>c</w:t>
      </w:r>
      <w:r w:rsidRPr="004E6D74">
        <w:rPr>
          <w:i/>
        </w:rPr>
        <w:t>l</w:t>
      </w:r>
      <w:r w:rsidRPr="004E6D74">
        <w:rPr>
          <w:i/>
          <w:spacing w:val="1"/>
        </w:rPr>
        <w:t>u</w:t>
      </w:r>
      <w:r w:rsidRPr="004E6D74">
        <w:rPr>
          <w:i/>
          <w:spacing w:val="2"/>
        </w:rPr>
        <w:t>s</w:t>
      </w:r>
      <w:r w:rsidRPr="004E6D74">
        <w:rPr>
          <w:i/>
        </w:rPr>
        <w:t>i</w:t>
      </w:r>
      <w:r w:rsidRPr="004E6D74">
        <w:rPr>
          <w:i/>
          <w:spacing w:val="1"/>
        </w:rPr>
        <w:t>o</w:t>
      </w:r>
      <w:r w:rsidRPr="004E6D74">
        <w:rPr>
          <w:i/>
        </w:rPr>
        <w:t>n</w:t>
      </w:r>
      <w:r w:rsidRPr="004E6D74">
        <w:rPr>
          <w:i/>
          <w:spacing w:val="-3"/>
        </w:rPr>
        <w:t xml:space="preserve"> </w:t>
      </w:r>
      <w:r w:rsidRPr="004E6D74">
        <w:rPr>
          <w:i/>
        </w:rPr>
        <w:t>c</w:t>
      </w:r>
      <w:r w:rsidRPr="004E6D74">
        <w:rPr>
          <w:i/>
          <w:spacing w:val="4"/>
        </w:rPr>
        <w:t>o</w:t>
      </w:r>
      <w:r w:rsidRPr="004E6D74">
        <w:rPr>
          <w:i/>
        </w:rPr>
        <w:t>m</w:t>
      </w:r>
      <w:r w:rsidRPr="004E6D74">
        <w:rPr>
          <w:i/>
          <w:spacing w:val="1"/>
        </w:rPr>
        <w:t>p</w:t>
      </w:r>
      <w:r w:rsidRPr="004E6D74">
        <w:rPr>
          <w:i/>
          <w:spacing w:val="2"/>
        </w:rPr>
        <w:t>l</w:t>
      </w:r>
      <w:r w:rsidRPr="004E6D74">
        <w:rPr>
          <w:i/>
        </w:rPr>
        <w:t>ex</w:t>
      </w:r>
      <w:r w:rsidRPr="004E6D74">
        <w:rPr>
          <w:i/>
          <w:spacing w:val="-3"/>
        </w:rPr>
        <w:t xml:space="preserve"> </w:t>
      </w:r>
      <w:r w:rsidRPr="004E6D74">
        <w:rPr>
          <w:i/>
        </w:rPr>
        <w:t>c</w:t>
      </w:r>
      <w:r w:rsidRPr="004E6D74">
        <w:rPr>
          <w:i/>
          <w:spacing w:val="4"/>
        </w:rPr>
        <w:t>a</w:t>
      </w:r>
      <w:r w:rsidRPr="004E6D74">
        <w:rPr>
          <w:i/>
          <w:spacing w:val="-1"/>
        </w:rPr>
        <w:t>s</w:t>
      </w:r>
      <w:r w:rsidRPr="004E6D74">
        <w:rPr>
          <w:i/>
          <w:spacing w:val="3"/>
        </w:rPr>
        <w:t>e</w:t>
      </w:r>
      <w:r w:rsidRPr="004E6D74">
        <w:rPr>
          <w:i/>
        </w:rPr>
        <w:t>l</w:t>
      </w:r>
      <w:r w:rsidRPr="004E6D74">
        <w:rPr>
          <w:i/>
          <w:spacing w:val="1"/>
        </w:rPr>
        <w:t>oa</w:t>
      </w:r>
      <w:r w:rsidRPr="004E6D74">
        <w:rPr>
          <w:i/>
          <w:spacing w:val="3"/>
        </w:rPr>
        <w:t>d</w:t>
      </w:r>
      <w:r w:rsidRPr="004E6D74">
        <w:rPr>
          <w:i/>
        </w:rPr>
        <w:t>s</w:t>
      </w:r>
      <w:r w:rsidRPr="004E6D74">
        <w:rPr>
          <w:i/>
          <w:spacing w:val="-5"/>
        </w:rPr>
        <w:t xml:space="preserve"> </w:t>
      </w:r>
      <w:r w:rsidRPr="004E6D74">
        <w:rPr>
          <w:i/>
          <w:spacing w:val="1"/>
        </w:rPr>
        <w:t xml:space="preserve">on </w:t>
      </w:r>
      <w:r w:rsidRPr="004E6D74">
        <w:rPr>
          <w:i/>
        </w:rPr>
        <w:t>t</w:t>
      </w:r>
      <w:r w:rsidRPr="004E6D74">
        <w:rPr>
          <w:i/>
          <w:spacing w:val="2"/>
        </w:rPr>
        <w:t>i</w:t>
      </w:r>
      <w:r w:rsidRPr="004E6D74">
        <w:rPr>
          <w:i/>
        </w:rPr>
        <w:t>me</w:t>
      </w:r>
      <w:r w:rsidRPr="004E6D74">
        <w:rPr>
          <w:i/>
          <w:spacing w:val="-2"/>
        </w:rPr>
        <w:t xml:space="preserve"> </w:t>
      </w:r>
      <w:r w:rsidRPr="004E6D74">
        <w:rPr>
          <w:i/>
          <w:spacing w:val="3"/>
        </w:rPr>
        <w:t>a</w:t>
      </w:r>
      <w:r w:rsidRPr="004E6D74">
        <w:rPr>
          <w:i/>
          <w:spacing w:val="1"/>
        </w:rPr>
        <w:t>n</w:t>
      </w:r>
      <w:r w:rsidRPr="004E6D74">
        <w:rPr>
          <w:i/>
        </w:rPr>
        <w:t>d</w:t>
      </w:r>
      <w:r w:rsidRPr="004E6D74">
        <w:rPr>
          <w:i/>
          <w:spacing w:val="-2"/>
        </w:rPr>
        <w:t xml:space="preserve"> </w:t>
      </w:r>
      <w:r w:rsidRPr="004E6D74">
        <w:rPr>
          <w:i/>
          <w:spacing w:val="2"/>
        </w:rPr>
        <w:t>t</w:t>
      </w:r>
      <w:r w:rsidRPr="004E6D74">
        <w:rPr>
          <w:i/>
        </w:rPr>
        <w:t>o</w:t>
      </w:r>
      <w:r w:rsidRPr="004E6D74">
        <w:rPr>
          <w:i/>
          <w:spacing w:val="-1"/>
        </w:rPr>
        <w:t xml:space="preserve"> </w:t>
      </w:r>
      <w:r w:rsidRPr="004E6D74">
        <w:rPr>
          <w:i/>
        </w:rPr>
        <w:t>t</w:t>
      </w:r>
      <w:r w:rsidRPr="004E6D74">
        <w:rPr>
          <w:i/>
          <w:spacing w:val="3"/>
        </w:rPr>
        <w:t>h</w:t>
      </w:r>
      <w:r w:rsidRPr="004E6D74">
        <w:rPr>
          <w:i/>
        </w:rPr>
        <w:t>e</w:t>
      </w:r>
      <w:r w:rsidRPr="004E6D74">
        <w:rPr>
          <w:i/>
          <w:spacing w:val="1"/>
        </w:rPr>
        <w:t xml:space="preserve"> </w:t>
      </w:r>
      <w:r w:rsidRPr="004E6D74">
        <w:rPr>
          <w:i/>
          <w:spacing w:val="-1"/>
        </w:rPr>
        <w:t>s</w:t>
      </w:r>
      <w:r w:rsidRPr="004E6D74">
        <w:rPr>
          <w:i/>
          <w:spacing w:val="3"/>
        </w:rPr>
        <w:t>a</w:t>
      </w:r>
      <w:r w:rsidRPr="004E6D74">
        <w:rPr>
          <w:i/>
        </w:rPr>
        <w:t>t</w:t>
      </w:r>
      <w:r w:rsidRPr="004E6D74">
        <w:rPr>
          <w:i/>
          <w:spacing w:val="2"/>
        </w:rPr>
        <w:t>is</w:t>
      </w:r>
      <w:r w:rsidRPr="004E6D74">
        <w:rPr>
          <w:i/>
        </w:rPr>
        <w:t>f</w:t>
      </w:r>
      <w:r w:rsidRPr="004E6D74">
        <w:rPr>
          <w:i/>
          <w:spacing w:val="1"/>
        </w:rPr>
        <w:t>a</w:t>
      </w:r>
      <w:r w:rsidRPr="004E6D74">
        <w:rPr>
          <w:i/>
          <w:spacing w:val="3"/>
        </w:rPr>
        <w:t>c</w:t>
      </w:r>
      <w:r w:rsidRPr="004E6D74">
        <w:rPr>
          <w:i/>
        </w:rPr>
        <w:t>ti</w:t>
      </w:r>
      <w:r w:rsidRPr="004E6D74">
        <w:rPr>
          <w:i/>
          <w:spacing w:val="1"/>
        </w:rPr>
        <w:t>o</w:t>
      </w:r>
      <w:r w:rsidRPr="004E6D74">
        <w:rPr>
          <w:i/>
        </w:rPr>
        <w:t>n</w:t>
      </w:r>
      <w:r w:rsidRPr="004E6D74">
        <w:rPr>
          <w:i/>
          <w:spacing w:val="-5"/>
        </w:rPr>
        <w:t xml:space="preserve"> </w:t>
      </w:r>
      <w:r w:rsidRPr="004E6D74">
        <w:rPr>
          <w:i/>
          <w:spacing w:val="1"/>
        </w:rPr>
        <w:t>o</w:t>
      </w:r>
      <w:r w:rsidRPr="004E6D74">
        <w:rPr>
          <w:i/>
        </w:rPr>
        <w:t>f</w:t>
      </w:r>
      <w:r w:rsidRPr="004E6D74">
        <w:rPr>
          <w:i/>
          <w:spacing w:val="3"/>
        </w:rPr>
        <w:t xml:space="preserve"> </w:t>
      </w:r>
      <w:r w:rsidRPr="004E6D74">
        <w:rPr>
          <w:i/>
          <w:spacing w:val="1"/>
        </w:rPr>
        <w:t>a</w:t>
      </w:r>
      <w:r w:rsidRPr="004E6D74">
        <w:rPr>
          <w:i/>
        </w:rPr>
        <w:t xml:space="preserve">ll </w:t>
      </w:r>
      <w:r w:rsidRPr="004E6D74">
        <w:rPr>
          <w:i/>
          <w:spacing w:val="1"/>
        </w:rPr>
        <w:t>pa</w:t>
      </w:r>
      <w:r w:rsidRPr="004E6D74">
        <w:rPr>
          <w:i/>
          <w:spacing w:val="2"/>
        </w:rPr>
        <w:t>r</w:t>
      </w:r>
      <w:r w:rsidRPr="004E6D74">
        <w:rPr>
          <w:i/>
        </w:rPr>
        <w:t>t</w:t>
      </w:r>
      <w:r w:rsidRPr="004E6D74">
        <w:rPr>
          <w:i/>
          <w:spacing w:val="2"/>
        </w:rPr>
        <w:t>i</w:t>
      </w:r>
      <w:r w:rsidRPr="004E6D74">
        <w:rPr>
          <w:i/>
        </w:rPr>
        <w:t>es“</w:t>
      </w:r>
    </w:p>
    <w:p w14:paraId="0CFE8708" w14:textId="77777777" w:rsidR="00343820" w:rsidRPr="004E6D74" w:rsidRDefault="00343820">
      <w:pPr>
        <w:spacing w:before="13" w:line="220" w:lineRule="exact"/>
        <w:rPr>
          <w:sz w:val="22"/>
          <w:szCs w:val="22"/>
        </w:rPr>
      </w:pPr>
    </w:p>
    <w:p w14:paraId="1B8EFDAC" w14:textId="77777777" w:rsidR="00343820" w:rsidRPr="004E6D74" w:rsidRDefault="004E6D74">
      <w:pPr>
        <w:ind w:left="104"/>
      </w:pPr>
      <w:r w:rsidRPr="004E6D74">
        <w:rPr>
          <w:spacing w:val="1"/>
        </w:rPr>
        <w:t>R</w:t>
      </w:r>
      <w:r w:rsidRPr="004E6D74">
        <w:rPr>
          <w:spacing w:val="2"/>
        </w:rPr>
        <w:t>i</w:t>
      </w:r>
      <w:r w:rsidRPr="004E6D74">
        <w:rPr>
          <w:spacing w:val="3"/>
        </w:rPr>
        <w:t>c</w:t>
      </w:r>
      <w:r w:rsidRPr="004E6D74">
        <w:rPr>
          <w:spacing w:val="1"/>
        </w:rPr>
        <w:t>h</w:t>
      </w:r>
      <w:r w:rsidRPr="004E6D74">
        <w:rPr>
          <w:spacing w:val="3"/>
        </w:rPr>
        <w:t>ar</w:t>
      </w:r>
      <w:r w:rsidRPr="004E6D74">
        <w:t xml:space="preserve">d </w:t>
      </w:r>
      <w:r w:rsidRPr="004E6D74">
        <w:rPr>
          <w:spacing w:val="1"/>
        </w:rPr>
        <w:t>C</w:t>
      </w:r>
      <w:r w:rsidRPr="004E6D74">
        <w:rPr>
          <w:spacing w:val="3"/>
        </w:rPr>
        <w:t>ra</w:t>
      </w:r>
      <w:r w:rsidRPr="004E6D74">
        <w:rPr>
          <w:spacing w:val="-2"/>
        </w:rPr>
        <w:t>w</w:t>
      </w:r>
      <w:r w:rsidRPr="004E6D74">
        <w:rPr>
          <w:spacing w:val="2"/>
        </w:rPr>
        <w:t>l</w:t>
      </w:r>
      <w:r w:rsidRPr="004E6D74">
        <w:rPr>
          <w:spacing w:val="5"/>
        </w:rPr>
        <w:t>e</w:t>
      </w:r>
      <w:r w:rsidRPr="004E6D74">
        <w:t>y</w:t>
      </w:r>
    </w:p>
    <w:p w14:paraId="57A67910" w14:textId="77777777" w:rsidR="00343820" w:rsidRPr="004E6D74" w:rsidRDefault="004E6D74">
      <w:pPr>
        <w:spacing w:before="33"/>
      </w:pPr>
      <w:r w:rsidRPr="004E6D74">
        <w:br w:type="column"/>
      </w:r>
      <w:r w:rsidRPr="004E6D74">
        <w:rPr>
          <w:spacing w:val="12"/>
        </w:rPr>
        <w:t>P</w:t>
      </w:r>
      <w:r w:rsidRPr="004E6D74">
        <w:rPr>
          <w:spacing w:val="13"/>
        </w:rPr>
        <w:t>E</w:t>
      </w:r>
      <w:r w:rsidRPr="004E6D74">
        <w:rPr>
          <w:spacing w:val="11"/>
        </w:rPr>
        <w:t>RS</w:t>
      </w:r>
      <w:r w:rsidRPr="004E6D74">
        <w:rPr>
          <w:spacing w:val="12"/>
        </w:rPr>
        <w:t>ON</w:t>
      </w:r>
      <w:r w:rsidRPr="004E6D74">
        <w:rPr>
          <w:spacing w:val="10"/>
        </w:rPr>
        <w:t>A</w:t>
      </w:r>
      <w:r w:rsidRPr="004E6D74">
        <w:t>L</w:t>
      </w:r>
      <w:r w:rsidRPr="004E6D74">
        <w:rPr>
          <w:spacing w:val="12"/>
        </w:rPr>
        <w:t xml:space="preserve"> </w:t>
      </w:r>
      <w:r w:rsidRPr="004E6D74">
        <w:rPr>
          <w:spacing w:val="11"/>
        </w:rPr>
        <w:t>S</w:t>
      </w:r>
      <w:r w:rsidRPr="004E6D74">
        <w:rPr>
          <w:spacing w:val="12"/>
        </w:rPr>
        <w:t>UMM</w:t>
      </w:r>
      <w:r w:rsidRPr="004E6D74">
        <w:rPr>
          <w:spacing w:val="10"/>
        </w:rPr>
        <w:t>A</w:t>
      </w:r>
      <w:r w:rsidRPr="004E6D74">
        <w:rPr>
          <w:spacing w:val="11"/>
        </w:rPr>
        <w:t>R</w:t>
      </w:r>
      <w:r w:rsidRPr="004E6D74">
        <w:t>Y</w:t>
      </w:r>
    </w:p>
    <w:p w14:paraId="287F42E4" w14:textId="77777777" w:rsidR="00343820" w:rsidRPr="004E6D74" w:rsidRDefault="00343820">
      <w:pPr>
        <w:spacing w:before="11" w:line="220" w:lineRule="exact"/>
        <w:rPr>
          <w:sz w:val="22"/>
          <w:szCs w:val="22"/>
        </w:rPr>
      </w:pPr>
    </w:p>
    <w:p w14:paraId="3535E3C5" w14:textId="77777777" w:rsidR="00343820" w:rsidRPr="004E6D74" w:rsidRDefault="004E6D74">
      <w:pPr>
        <w:ind w:right="131"/>
      </w:pPr>
      <w:r w:rsidRPr="004E6D74">
        <w:t>A</w:t>
      </w:r>
      <w:r w:rsidRPr="004E6D74">
        <w:rPr>
          <w:spacing w:val="6"/>
        </w:rPr>
        <w:t xml:space="preserve"> q</w:t>
      </w:r>
      <w:r w:rsidRPr="004E6D74">
        <w:rPr>
          <w:spacing w:val="3"/>
        </w:rPr>
        <w:t>u</w:t>
      </w:r>
      <w:r w:rsidRPr="004E6D74">
        <w:rPr>
          <w:spacing w:val="5"/>
        </w:rPr>
        <w:t>a</w:t>
      </w:r>
      <w:r w:rsidRPr="004E6D74">
        <w:rPr>
          <w:spacing w:val="4"/>
        </w:rPr>
        <w:t>li</w:t>
      </w:r>
      <w:r w:rsidRPr="004E6D74">
        <w:rPr>
          <w:spacing w:val="3"/>
        </w:rPr>
        <w:t>f</w:t>
      </w:r>
      <w:r w:rsidRPr="004E6D74">
        <w:rPr>
          <w:spacing w:val="4"/>
        </w:rPr>
        <w:t>i</w:t>
      </w:r>
      <w:r w:rsidRPr="004E6D74">
        <w:rPr>
          <w:spacing w:val="5"/>
        </w:rPr>
        <w:t>e</w:t>
      </w:r>
      <w:r w:rsidRPr="004E6D74">
        <w:t>d</w:t>
      </w:r>
      <w:r w:rsidRPr="004E6D74">
        <w:rPr>
          <w:spacing w:val="4"/>
        </w:rPr>
        <w:t xml:space="preserve"> </w:t>
      </w:r>
      <w:r w:rsidRPr="004E6D74">
        <w:rPr>
          <w:spacing w:val="2"/>
        </w:rPr>
        <w:t>s</w:t>
      </w:r>
      <w:r w:rsidRPr="004E6D74">
        <w:rPr>
          <w:spacing w:val="6"/>
        </w:rPr>
        <w:t>o</w:t>
      </w:r>
      <w:r w:rsidRPr="004E6D74">
        <w:rPr>
          <w:spacing w:val="5"/>
        </w:rPr>
        <w:t>c</w:t>
      </w:r>
      <w:r w:rsidRPr="004E6D74">
        <w:rPr>
          <w:spacing w:val="4"/>
        </w:rPr>
        <w:t>i</w:t>
      </w:r>
      <w:r w:rsidRPr="004E6D74">
        <w:rPr>
          <w:spacing w:val="3"/>
        </w:rPr>
        <w:t>a</w:t>
      </w:r>
      <w:r w:rsidRPr="004E6D74">
        <w:t>l</w:t>
      </w:r>
      <w:r w:rsidRPr="004E6D74">
        <w:rPr>
          <w:spacing w:val="4"/>
        </w:rPr>
        <w:t xml:space="preserve"> </w:t>
      </w:r>
      <w:r w:rsidRPr="004E6D74">
        <w:t>w</w:t>
      </w:r>
      <w:r w:rsidRPr="004E6D74">
        <w:rPr>
          <w:spacing w:val="6"/>
        </w:rPr>
        <w:t>o</w:t>
      </w:r>
      <w:r w:rsidRPr="004E6D74">
        <w:rPr>
          <w:spacing w:val="5"/>
        </w:rPr>
        <w:t>r</w:t>
      </w:r>
      <w:r w:rsidRPr="004E6D74">
        <w:rPr>
          <w:spacing w:val="3"/>
        </w:rPr>
        <w:t>k</w:t>
      </w:r>
      <w:r w:rsidRPr="004E6D74">
        <w:rPr>
          <w:spacing w:val="5"/>
        </w:rPr>
        <w:t>e</w:t>
      </w:r>
      <w:r w:rsidRPr="004E6D74">
        <w:t>r</w:t>
      </w:r>
      <w:r w:rsidRPr="004E6D74">
        <w:rPr>
          <w:spacing w:val="5"/>
        </w:rPr>
        <w:t xml:space="preserve"> </w:t>
      </w:r>
      <w:r w:rsidRPr="004E6D74">
        <w:t>w</w:t>
      </w:r>
      <w:r w:rsidRPr="004E6D74">
        <w:rPr>
          <w:spacing w:val="7"/>
        </w:rPr>
        <w:t>i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4"/>
        </w:rPr>
        <w:t xml:space="preserve"> </w:t>
      </w:r>
      <w:r w:rsidRPr="004E6D74">
        <w:rPr>
          <w:spacing w:val="6"/>
        </w:rPr>
        <w:t>o</w:t>
      </w:r>
      <w:r w:rsidRPr="004E6D74">
        <w:rPr>
          <w:spacing w:val="3"/>
        </w:rPr>
        <w:t>ve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t>7</w:t>
      </w:r>
      <w:r w:rsidRPr="004E6D74">
        <w:rPr>
          <w:spacing w:val="10"/>
        </w:rPr>
        <w:t xml:space="preserve"> </w:t>
      </w:r>
      <w:r w:rsidRPr="004E6D74">
        <w:rPr>
          <w:spacing w:val="1"/>
        </w:rPr>
        <w:t>y</w:t>
      </w:r>
      <w:r w:rsidRPr="004E6D74">
        <w:rPr>
          <w:spacing w:val="5"/>
        </w:rPr>
        <w:t>ear</w:t>
      </w:r>
      <w:r w:rsidRPr="004E6D74">
        <w:t>s</w:t>
      </w:r>
      <w:r w:rsidRPr="004E6D74">
        <w:rPr>
          <w:spacing w:val="3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4"/>
        </w:rPr>
        <w:t xml:space="preserve"> </w:t>
      </w:r>
      <w:r w:rsidRPr="004E6D74">
        <w:rPr>
          <w:spacing w:val="5"/>
        </w:rPr>
        <w:t>e</w:t>
      </w:r>
      <w:r w:rsidRPr="004E6D74">
        <w:rPr>
          <w:spacing w:val="3"/>
        </w:rPr>
        <w:t>x</w:t>
      </w:r>
      <w:r w:rsidRPr="004E6D74">
        <w:rPr>
          <w:spacing w:val="6"/>
        </w:rPr>
        <w:t>p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4"/>
        </w:rPr>
        <w:t>i</w:t>
      </w:r>
      <w:r w:rsidRPr="004E6D74">
        <w:rPr>
          <w:spacing w:val="5"/>
        </w:rPr>
        <w:t>e</w:t>
      </w:r>
      <w:r w:rsidRPr="004E6D74">
        <w:rPr>
          <w:spacing w:val="3"/>
        </w:rPr>
        <w:t>nc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4"/>
        </w:rPr>
        <w:t>i</w:t>
      </w:r>
      <w:r w:rsidRPr="004E6D74">
        <w:t>n</w:t>
      </w:r>
      <w:r w:rsidRPr="004E6D74">
        <w:rPr>
          <w:spacing w:val="4"/>
        </w:rPr>
        <w:t xml:space="preserve"> </w:t>
      </w:r>
      <w:r w:rsidRPr="004E6D74">
        <w:rPr>
          <w:spacing w:val="6"/>
        </w:rPr>
        <w:t>p</w:t>
      </w:r>
      <w:r w:rsidRPr="004E6D74">
        <w:rPr>
          <w:spacing w:val="3"/>
        </w:rPr>
        <w:t>r</w:t>
      </w:r>
      <w:r w:rsidRPr="004E6D74">
        <w:rPr>
          <w:spacing w:val="6"/>
        </w:rPr>
        <w:t>o</w:t>
      </w:r>
      <w:r w:rsidRPr="004E6D74">
        <w:rPr>
          <w:spacing w:val="3"/>
        </w:rPr>
        <w:t>v</w:t>
      </w:r>
      <w:r w:rsidRPr="004E6D74">
        <w:rPr>
          <w:spacing w:val="4"/>
        </w:rPr>
        <w:t>i</w:t>
      </w:r>
      <w:r w:rsidRPr="004E6D74">
        <w:rPr>
          <w:spacing w:val="6"/>
        </w:rPr>
        <w:t>d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 xml:space="preserve">g </w:t>
      </w:r>
      <w:r w:rsidRPr="004E6D74">
        <w:rPr>
          <w:spacing w:val="3"/>
        </w:rPr>
        <w:t>h</w:t>
      </w:r>
      <w:r w:rsidRPr="004E6D74">
        <w:rPr>
          <w:spacing w:val="4"/>
        </w:rPr>
        <w:t>i</w:t>
      </w:r>
      <w:r w:rsidRPr="004E6D74">
        <w:rPr>
          <w:spacing w:val="3"/>
        </w:rPr>
        <w:t>g</w:t>
      </w:r>
      <w:r w:rsidRPr="004E6D74">
        <w:t xml:space="preserve">h </w:t>
      </w:r>
      <w:r w:rsidRPr="004E6D74">
        <w:rPr>
          <w:spacing w:val="6"/>
        </w:rPr>
        <w:t>q</w:t>
      </w:r>
      <w:r w:rsidRPr="004E6D74">
        <w:rPr>
          <w:spacing w:val="3"/>
        </w:rPr>
        <w:t>u</w:t>
      </w:r>
      <w:r w:rsidRPr="004E6D74">
        <w:rPr>
          <w:spacing w:val="5"/>
        </w:rPr>
        <w:t>a</w:t>
      </w:r>
      <w:r w:rsidRPr="004E6D74">
        <w:rPr>
          <w:spacing w:val="4"/>
        </w:rPr>
        <w:t>lit</w:t>
      </w:r>
      <w:r w:rsidRPr="004E6D74">
        <w:t xml:space="preserve">y </w:t>
      </w:r>
      <w:r w:rsidRPr="004E6D74">
        <w:rPr>
          <w:spacing w:val="5"/>
        </w:rPr>
        <w:t>c</w:t>
      </w:r>
      <w:r w:rsidRPr="004E6D74">
        <w:rPr>
          <w:spacing w:val="3"/>
        </w:rPr>
        <w:t>a</w:t>
      </w:r>
      <w:r w:rsidRPr="004E6D74">
        <w:rPr>
          <w:spacing w:val="5"/>
        </w:rPr>
        <w:t>r</w:t>
      </w:r>
      <w:r w:rsidRPr="004E6D74">
        <w:t>e</w:t>
      </w:r>
      <w:r w:rsidRPr="004E6D74">
        <w:rPr>
          <w:spacing w:val="5"/>
        </w:rPr>
        <w:t xml:space="preserve"> a</w:t>
      </w:r>
      <w:r w:rsidRPr="004E6D74">
        <w:rPr>
          <w:spacing w:val="3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4"/>
        </w:rPr>
        <w:t>s</w:t>
      </w:r>
      <w:r w:rsidRPr="004E6D74">
        <w:rPr>
          <w:spacing w:val="3"/>
        </w:rPr>
        <w:t>up</w:t>
      </w:r>
      <w:r w:rsidRPr="004E6D74">
        <w:rPr>
          <w:spacing w:val="6"/>
        </w:rPr>
        <w:t>p</w:t>
      </w:r>
      <w:r w:rsidRPr="004E6D74">
        <w:rPr>
          <w:spacing w:val="3"/>
        </w:rPr>
        <w:t>o</w:t>
      </w:r>
      <w:r w:rsidRPr="004E6D74">
        <w:rPr>
          <w:spacing w:val="5"/>
        </w:rPr>
        <w:t>r</w:t>
      </w:r>
      <w:r w:rsidRPr="004E6D74">
        <w:t>t</w:t>
      </w:r>
      <w:r w:rsidRPr="004E6D74">
        <w:rPr>
          <w:spacing w:val="6"/>
        </w:rPr>
        <w:t xml:space="preserve"> </w:t>
      </w:r>
      <w:r w:rsidRPr="004E6D74">
        <w:rPr>
          <w:spacing w:val="4"/>
        </w:rPr>
        <w:t>t</w:t>
      </w:r>
      <w:r w:rsidRPr="004E6D74">
        <w:t>o</w:t>
      </w:r>
      <w:r w:rsidRPr="004E6D74">
        <w:rPr>
          <w:spacing w:val="6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5"/>
        </w:rPr>
        <w:t>e</w:t>
      </w:r>
      <w:r w:rsidRPr="004E6D74">
        <w:rPr>
          <w:spacing w:val="3"/>
        </w:rPr>
        <w:t>o</w:t>
      </w:r>
      <w:r w:rsidRPr="004E6D74">
        <w:rPr>
          <w:spacing w:val="6"/>
        </w:rPr>
        <w:t>p</w:t>
      </w:r>
      <w:r w:rsidRPr="004E6D74">
        <w:rPr>
          <w:spacing w:val="4"/>
        </w:rPr>
        <w:t>l</w:t>
      </w:r>
      <w:r w:rsidRPr="004E6D74">
        <w:t>e</w:t>
      </w:r>
      <w:r w:rsidRPr="004E6D74">
        <w:rPr>
          <w:spacing w:val="3"/>
        </w:rPr>
        <w:t xml:space="preserve"> </w:t>
      </w:r>
      <w:r w:rsidRPr="004E6D74">
        <w:t>w</w:t>
      </w:r>
      <w:r w:rsidRPr="004E6D74">
        <w:rPr>
          <w:spacing w:val="4"/>
        </w:rPr>
        <w:t>h</w:t>
      </w:r>
      <w:r w:rsidRPr="004E6D74">
        <w:t>o</w:t>
      </w:r>
      <w:r w:rsidRPr="004E6D74">
        <w:rPr>
          <w:spacing w:val="8"/>
        </w:rPr>
        <w:t xml:space="preserve"> </w:t>
      </w:r>
      <w:r w:rsidRPr="004E6D74">
        <w:rPr>
          <w:spacing w:val="5"/>
        </w:rPr>
        <w:t>ar</w:t>
      </w:r>
      <w:r w:rsidRPr="004E6D74">
        <w:t>e</w:t>
      </w:r>
      <w:r w:rsidRPr="004E6D74">
        <w:rPr>
          <w:spacing w:val="8"/>
        </w:rPr>
        <w:t xml:space="preserve"> </w:t>
      </w:r>
      <w:r w:rsidRPr="004E6D74">
        <w:rPr>
          <w:spacing w:val="2"/>
        </w:rPr>
        <w:t>s</w:t>
      </w:r>
      <w:r w:rsidRPr="004E6D74">
        <w:rPr>
          <w:spacing w:val="6"/>
        </w:rPr>
        <w:t>o</w:t>
      </w:r>
      <w:r w:rsidRPr="004E6D74">
        <w:rPr>
          <w:spacing w:val="3"/>
        </w:rPr>
        <w:t>c</w:t>
      </w:r>
      <w:r w:rsidRPr="004E6D74">
        <w:rPr>
          <w:spacing w:val="4"/>
        </w:rPr>
        <w:t>i</w:t>
      </w:r>
      <w:r w:rsidRPr="004E6D74">
        <w:rPr>
          <w:spacing w:val="5"/>
        </w:rPr>
        <w:t>a</w:t>
      </w:r>
      <w:r w:rsidRPr="004E6D74">
        <w:rPr>
          <w:spacing w:val="4"/>
        </w:rPr>
        <w:t>ll</w:t>
      </w:r>
      <w:r w:rsidRPr="004E6D74">
        <w:t xml:space="preserve">y </w:t>
      </w:r>
      <w:r w:rsidRPr="004E6D74">
        <w:rPr>
          <w:spacing w:val="5"/>
        </w:rPr>
        <w:t>e</w:t>
      </w:r>
      <w:r w:rsidRPr="004E6D74">
        <w:rPr>
          <w:spacing w:val="3"/>
        </w:rPr>
        <w:t>x</w:t>
      </w:r>
      <w:r w:rsidRPr="004E6D74">
        <w:rPr>
          <w:spacing w:val="5"/>
        </w:rPr>
        <w:t>c</w:t>
      </w:r>
      <w:r w:rsidRPr="004E6D74">
        <w:rPr>
          <w:spacing w:val="4"/>
        </w:rPr>
        <w:t>l</w:t>
      </w:r>
      <w:r w:rsidRPr="004E6D74">
        <w:rPr>
          <w:spacing w:val="1"/>
        </w:rPr>
        <w:t>u</w:t>
      </w:r>
      <w:r w:rsidRPr="004E6D74">
        <w:rPr>
          <w:spacing w:val="6"/>
        </w:rPr>
        <w:t>d</w:t>
      </w:r>
      <w:r w:rsidRPr="004E6D74">
        <w:rPr>
          <w:spacing w:val="3"/>
        </w:rPr>
        <w:t>e</w:t>
      </w:r>
      <w:r w:rsidRPr="004E6D74">
        <w:t>d</w:t>
      </w:r>
      <w:r w:rsidRPr="004E6D74">
        <w:rPr>
          <w:spacing w:val="1"/>
        </w:rPr>
        <w:t xml:space="preserve"> </w:t>
      </w:r>
      <w:r w:rsidRPr="004E6D74">
        <w:rPr>
          <w:spacing w:val="6"/>
        </w:rPr>
        <w:t>o</w:t>
      </w:r>
      <w:r w:rsidRPr="004E6D74">
        <w:t>r</w:t>
      </w:r>
      <w:r w:rsidRPr="004E6D74">
        <w:rPr>
          <w:spacing w:val="6"/>
        </w:rPr>
        <w:t xml:space="preserve"> </w:t>
      </w:r>
      <w:r w:rsidRPr="004E6D74">
        <w:t>w</w:t>
      </w:r>
      <w:r w:rsidRPr="004E6D74">
        <w:rPr>
          <w:spacing w:val="4"/>
        </w:rPr>
        <w:t>h</w:t>
      </w:r>
      <w:r w:rsidRPr="004E6D74">
        <w:t>o</w:t>
      </w:r>
      <w:r w:rsidRPr="004E6D74">
        <w:rPr>
          <w:spacing w:val="8"/>
        </w:rPr>
        <w:t xml:space="preserve"> </w:t>
      </w:r>
      <w:r w:rsidRPr="004E6D74">
        <w:rPr>
          <w:spacing w:val="5"/>
        </w:rPr>
        <w:t>ar</w:t>
      </w:r>
      <w:r w:rsidRPr="004E6D74">
        <w:t xml:space="preserve">e </w:t>
      </w:r>
      <w:r w:rsidRPr="004E6D74">
        <w:rPr>
          <w:spacing w:val="5"/>
        </w:rPr>
        <w:t>e</w:t>
      </w:r>
      <w:r w:rsidRPr="004E6D74">
        <w:rPr>
          <w:spacing w:val="3"/>
        </w:rPr>
        <w:t>x</w:t>
      </w:r>
      <w:r w:rsidRPr="004E6D74">
        <w:rPr>
          <w:spacing w:val="6"/>
        </w:rPr>
        <w:t>p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4"/>
        </w:rPr>
        <w:t>i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5"/>
        </w:rPr>
        <w:t>c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4"/>
        </w:rPr>
        <w:t xml:space="preserve"> </w:t>
      </w:r>
      <w:r w:rsidRPr="004E6D74">
        <w:rPr>
          <w:spacing w:val="6"/>
        </w:rPr>
        <w:t>p</w:t>
      </w:r>
      <w:r w:rsidRPr="004E6D74">
        <w:rPr>
          <w:spacing w:val="3"/>
        </w:rPr>
        <w:t>ro</w:t>
      </w:r>
      <w:r w:rsidRPr="004E6D74">
        <w:rPr>
          <w:spacing w:val="6"/>
        </w:rPr>
        <w:t>b</w:t>
      </w:r>
      <w:r w:rsidRPr="004E6D74">
        <w:rPr>
          <w:spacing w:val="4"/>
        </w:rPr>
        <w:t>l</w:t>
      </w:r>
      <w:r w:rsidRPr="004E6D74">
        <w:rPr>
          <w:spacing w:val="5"/>
        </w:rPr>
        <w:t>e</w:t>
      </w:r>
      <w:r w:rsidRPr="004E6D74">
        <w:rPr>
          <w:spacing w:val="1"/>
        </w:rPr>
        <w:t>m</w:t>
      </w:r>
      <w:r w:rsidRPr="004E6D74">
        <w:t>s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i</w:t>
      </w:r>
      <w:r w:rsidRPr="004E6D74">
        <w:t>n</w:t>
      </w:r>
      <w:r w:rsidRPr="004E6D74">
        <w:rPr>
          <w:spacing w:val="6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3"/>
        </w:rPr>
        <w:t>he</w:t>
      </w:r>
      <w:r w:rsidRPr="004E6D74">
        <w:rPr>
          <w:spacing w:val="4"/>
        </w:rPr>
        <w:t>i</w:t>
      </w:r>
      <w:r w:rsidRPr="004E6D74">
        <w:t>r</w:t>
      </w:r>
      <w:r w:rsidRPr="004E6D74">
        <w:rPr>
          <w:spacing w:val="6"/>
        </w:rPr>
        <w:t xml:space="preserve"> </w:t>
      </w:r>
      <w:r w:rsidRPr="004E6D74">
        <w:rPr>
          <w:spacing w:val="2"/>
        </w:rPr>
        <w:t>l</w:t>
      </w:r>
      <w:r w:rsidRPr="004E6D74">
        <w:rPr>
          <w:spacing w:val="4"/>
        </w:rPr>
        <w:t>i</w:t>
      </w:r>
      <w:r w:rsidRPr="004E6D74">
        <w:rPr>
          <w:spacing w:val="3"/>
        </w:rPr>
        <w:t>v</w:t>
      </w:r>
      <w:r w:rsidRPr="004E6D74">
        <w:rPr>
          <w:spacing w:val="5"/>
        </w:rPr>
        <w:t>e</w:t>
      </w:r>
      <w:r w:rsidRPr="004E6D74">
        <w:rPr>
          <w:spacing w:val="4"/>
        </w:rPr>
        <w:t>s</w:t>
      </w:r>
      <w:r w:rsidRPr="004E6D74">
        <w:t>.</w:t>
      </w:r>
      <w:r w:rsidRPr="004E6D74">
        <w:rPr>
          <w:spacing w:val="4"/>
        </w:rPr>
        <w:t xml:space="preserve"> </w:t>
      </w:r>
      <w:r w:rsidRPr="004E6D74">
        <w:rPr>
          <w:spacing w:val="5"/>
        </w:rPr>
        <w:t>Ha</w:t>
      </w:r>
      <w:r w:rsidRPr="004E6D74">
        <w:rPr>
          <w:spacing w:val="3"/>
        </w:rPr>
        <w:t>v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2"/>
        </w:rPr>
        <w:t xml:space="preserve"> </w:t>
      </w:r>
      <w:r w:rsidRPr="004E6D74">
        <w:t>a</w:t>
      </w:r>
      <w:r w:rsidRPr="004E6D74">
        <w:rPr>
          <w:spacing w:val="7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6"/>
        </w:rPr>
        <w:t>o</w:t>
      </w:r>
      <w:r w:rsidRPr="004E6D74">
        <w:rPr>
          <w:spacing w:val="3"/>
        </w:rPr>
        <w:t>n</w:t>
      </w:r>
      <w:r w:rsidRPr="004E6D74">
        <w:rPr>
          <w:spacing w:val="4"/>
        </w:rPr>
        <w:t>sist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t>t</w:t>
      </w:r>
      <w:r w:rsidRPr="004E6D74">
        <w:rPr>
          <w:spacing w:val="-1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5"/>
        </w:rPr>
        <w:t>rac</w:t>
      </w:r>
      <w:r w:rsidRPr="004E6D74">
        <w:t>k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r</w:t>
      </w:r>
      <w:r w:rsidRPr="004E6D74">
        <w:rPr>
          <w:spacing w:val="5"/>
        </w:rPr>
        <w:t>e</w:t>
      </w:r>
      <w:r w:rsidRPr="004E6D74">
        <w:rPr>
          <w:spacing w:val="3"/>
        </w:rPr>
        <w:t>c</w:t>
      </w:r>
      <w:r w:rsidRPr="004E6D74">
        <w:rPr>
          <w:spacing w:val="6"/>
        </w:rPr>
        <w:t>o</w:t>
      </w:r>
      <w:r w:rsidRPr="004E6D74">
        <w:rPr>
          <w:spacing w:val="3"/>
        </w:rPr>
        <w:t>r</w:t>
      </w:r>
      <w:r w:rsidRPr="004E6D74">
        <w:t>d</w:t>
      </w:r>
      <w:r w:rsidRPr="004E6D74">
        <w:rPr>
          <w:spacing w:val="3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6"/>
        </w:rPr>
        <w:t xml:space="preserve"> </w:t>
      </w:r>
      <w:r w:rsidRPr="004E6D74">
        <w:t>w</w:t>
      </w:r>
      <w:r w:rsidRPr="004E6D74">
        <w:rPr>
          <w:spacing w:val="6"/>
        </w:rPr>
        <w:t>o</w:t>
      </w:r>
      <w:r w:rsidRPr="004E6D74">
        <w:rPr>
          <w:spacing w:val="5"/>
        </w:rPr>
        <w:t>r</w:t>
      </w:r>
      <w:r w:rsidRPr="004E6D74">
        <w:rPr>
          <w:spacing w:val="3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 xml:space="preserve">g </w:t>
      </w:r>
      <w:r w:rsidRPr="004E6D74">
        <w:rPr>
          <w:spacing w:val="4"/>
        </w:rPr>
        <w:t>s</w:t>
      </w:r>
      <w:r w:rsidRPr="004E6D74">
        <w:rPr>
          <w:spacing w:val="3"/>
        </w:rPr>
        <w:t>u</w:t>
      </w:r>
      <w:r w:rsidRPr="004E6D74">
        <w:rPr>
          <w:spacing w:val="5"/>
        </w:rPr>
        <w:t>cce</w:t>
      </w:r>
      <w:r w:rsidRPr="004E6D74">
        <w:rPr>
          <w:spacing w:val="4"/>
        </w:rPr>
        <w:t>ss</w:t>
      </w:r>
      <w:r w:rsidRPr="004E6D74">
        <w:rPr>
          <w:spacing w:val="3"/>
        </w:rPr>
        <w:t>fu</w:t>
      </w:r>
      <w:r w:rsidRPr="004E6D74">
        <w:rPr>
          <w:spacing w:val="4"/>
        </w:rPr>
        <w:t>ll</w:t>
      </w:r>
      <w:r w:rsidRPr="004E6D74">
        <w:t>y</w:t>
      </w:r>
      <w:r w:rsidRPr="004E6D74">
        <w:rPr>
          <w:spacing w:val="-2"/>
        </w:rPr>
        <w:t xml:space="preserve"> </w:t>
      </w:r>
      <w:r w:rsidRPr="004E6D74">
        <w:rPr>
          <w:spacing w:val="2"/>
        </w:rPr>
        <w:t>w</w:t>
      </w:r>
      <w:r w:rsidRPr="004E6D74">
        <w:rPr>
          <w:spacing w:val="4"/>
        </w:rPr>
        <w:t>it</w:t>
      </w:r>
      <w:r w:rsidRPr="004E6D74">
        <w:t>h</w:t>
      </w:r>
      <w:r w:rsidRPr="004E6D74">
        <w:rPr>
          <w:spacing w:val="4"/>
        </w:rPr>
        <w:t xml:space="preserve"> i</w:t>
      </w:r>
      <w:r w:rsidRPr="004E6D74">
        <w:rPr>
          <w:spacing w:val="3"/>
        </w:rPr>
        <w:t>n</w:t>
      </w:r>
      <w:r w:rsidRPr="004E6D74">
        <w:rPr>
          <w:spacing w:val="6"/>
        </w:rPr>
        <w:t>d</w:t>
      </w:r>
      <w:r w:rsidRPr="004E6D74">
        <w:rPr>
          <w:spacing w:val="4"/>
        </w:rPr>
        <w:t>i</w:t>
      </w:r>
      <w:r w:rsidRPr="004E6D74">
        <w:rPr>
          <w:spacing w:val="3"/>
        </w:rPr>
        <w:t>v</w:t>
      </w:r>
      <w:r w:rsidRPr="004E6D74">
        <w:rPr>
          <w:spacing w:val="4"/>
        </w:rPr>
        <w:t>i</w:t>
      </w:r>
      <w:r w:rsidRPr="004E6D74">
        <w:rPr>
          <w:spacing w:val="6"/>
        </w:rPr>
        <w:t>d</w:t>
      </w:r>
      <w:r w:rsidRPr="004E6D74">
        <w:rPr>
          <w:spacing w:val="3"/>
        </w:rPr>
        <w:t>u</w:t>
      </w:r>
      <w:r w:rsidRPr="004E6D74">
        <w:rPr>
          <w:spacing w:val="5"/>
        </w:rPr>
        <w:t>a</w:t>
      </w:r>
      <w:r w:rsidRPr="004E6D74">
        <w:rPr>
          <w:spacing w:val="4"/>
        </w:rPr>
        <w:t>l</w:t>
      </w:r>
      <w:r w:rsidRPr="004E6D74">
        <w:rPr>
          <w:spacing w:val="2"/>
        </w:rPr>
        <w:t>s</w:t>
      </w:r>
      <w:r w:rsidRPr="004E6D74">
        <w:t>,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f</w:t>
      </w:r>
      <w:r w:rsidRPr="004E6D74">
        <w:rPr>
          <w:spacing w:val="5"/>
        </w:rPr>
        <w:t>a</w:t>
      </w:r>
      <w:r w:rsidRPr="004E6D74">
        <w:rPr>
          <w:spacing w:val="1"/>
        </w:rPr>
        <w:t>m</w:t>
      </w:r>
      <w:r w:rsidRPr="004E6D74">
        <w:rPr>
          <w:spacing w:val="4"/>
        </w:rPr>
        <w:t>ili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3"/>
        </w:rPr>
        <w:t xml:space="preserve"> o</w:t>
      </w:r>
      <w:r w:rsidRPr="004E6D74">
        <w:t>r</w:t>
      </w:r>
      <w:r w:rsidRPr="004E6D74">
        <w:rPr>
          <w:spacing w:val="8"/>
        </w:rPr>
        <w:t xml:space="preserve"> </w:t>
      </w:r>
      <w:r w:rsidRPr="004E6D74">
        <w:rPr>
          <w:spacing w:val="1"/>
        </w:rPr>
        <w:t>g</w:t>
      </w:r>
      <w:r w:rsidRPr="004E6D74">
        <w:rPr>
          <w:spacing w:val="5"/>
        </w:rPr>
        <w:t>r</w:t>
      </w:r>
      <w:r w:rsidRPr="004E6D74">
        <w:rPr>
          <w:spacing w:val="6"/>
        </w:rPr>
        <w:t>o</w:t>
      </w:r>
      <w:r w:rsidRPr="004E6D74">
        <w:rPr>
          <w:spacing w:val="1"/>
        </w:rPr>
        <w:t>u</w:t>
      </w:r>
      <w:r w:rsidRPr="004E6D74">
        <w:rPr>
          <w:spacing w:val="6"/>
        </w:rPr>
        <w:t>p</w:t>
      </w:r>
      <w:r w:rsidRPr="004E6D74">
        <w:rPr>
          <w:spacing w:val="15"/>
        </w:rPr>
        <w:t>s</w:t>
      </w:r>
      <w:r w:rsidRPr="004E6D74">
        <w:t>,</w:t>
      </w:r>
      <w:r w:rsidRPr="004E6D74">
        <w:rPr>
          <w:spacing w:val="2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4"/>
        </w:rPr>
        <w:t>l</w:t>
      </w:r>
      <w:r w:rsidRPr="004E6D74">
        <w:t>l</w:t>
      </w:r>
      <w:r w:rsidRPr="004E6D74">
        <w:rPr>
          <w:spacing w:val="6"/>
        </w:rPr>
        <w:t xml:space="preserve"> 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rPr>
          <w:spacing w:val="3"/>
        </w:rPr>
        <w:t>h</w:t>
      </w:r>
      <w:r w:rsidRPr="004E6D74">
        <w:rPr>
          <w:spacing w:val="7"/>
        </w:rPr>
        <w:t>i</w:t>
      </w:r>
      <w:r w:rsidRPr="004E6D74">
        <w:t>n</w:t>
      </w:r>
      <w:r w:rsidRPr="004E6D74">
        <w:rPr>
          <w:spacing w:val="3"/>
        </w:rPr>
        <w:t xml:space="preserve"> </w:t>
      </w:r>
      <w:r w:rsidRPr="004E6D74">
        <w:t>a</w:t>
      </w:r>
      <w:r w:rsidRPr="004E6D74">
        <w:rPr>
          <w:spacing w:val="9"/>
        </w:rPr>
        <w:t xml:space="preserve"> </w:t>
      </w:r>
      <w:r w:rsidRPr="004E6D74">
        <w:rPr>
          <w:spacing w:val="3"/>
        </w:rPr>
        <w:t>va</w:t>
      </w:r>
      <w:r w:rsidRPr="004E6D74">
        <w:rPr>
          <w:spacing w:val="5"/>
        </w:rPr>
        <w:t>r</w:t>
      </w:r>
      <w:r w:rsidRPr="004E6D74">
        <w:rPr>
          <w:spacing w:val="4"/>
        </w:rPr>
        <w:t>i</w:t>
      </w:r>
      <w:r w:rsidRPr="004E6D74">
        <w:rPr>
          <w:spacing w:val="5"/>
        </w:rPr>
        <w:t>e</w:t>
      </w:r>
      <w:r w:rsidRPr="004E6D74">
        <w:rPr>
          <w:spacing w:val="4"/>
        </w:rPr>
        <w:t>t</w:t>
      </w:r>
      <w:r w:rsidRPr="004E6D74">
        <w:t xml:space="preserve">y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6"/>
        </w:rPr>
        <w:t xml:space="preserve"> </w:t>
      </w:r>
      <w:r w:rsidRPr="004E6D74">
        <w:rPr>
          <w:spacing w:val="4"/>
        </w:rPr>
        <w:t>s</w:t>
      </w:r>
      <w:r w:rsidRPr="004E6D74">
        <w:rPr>
          <w:spacing w:val="3"/>
        </w:rPr>
        <w:t>e</w:t>
      </w:r>
      <w:r w:rsidRPr="004E6D74">
        <w:rPr>
          <w:spacing w:val="4"/>
        </w:rPr>
        <w:t>tti</w:t>
      </w:r>
      <w:r w:rsidRPr="004E6D74">
        <w:rPr>
          <w:spacing w:val="3"/>
        </w:rPr>
        <w:t>ng</w:t>
      </w:r>
      <w:r w:rsidRPr="004E6D74">
        <w:rPr>
          <w:spacing w:val="4"/>
        </w:rPr>
        <w:t>s</w:t>
      </w:r>
      <w:r w:rsidRPr="004E6D74">
        <w:t>.</w:t>
      </w:r>
    </w:p>
    <w:p w14:paraId="6F6FC638" w14:textId="77777777" w:rsidR="00343820" w:rsidRPr="004E6D74" w:rsidRDefault="00343820">
      <w:pPr>
        <w:spacing w:before="11" w:line="220" w:lineRule="exact"/>
        <w:rPr>
          <w:sz w:val="22"/>
          <w:szCs w:val="22"/>
        </w:rPr>
      </w:pPr>
    </w:p>
    <w:p w14:paraId="2E144164" w14:textId="77777777" w:rsidR="00343820" w:rsidRPr="004E6D74" w:rsidRDefault="004E6D74">
      <w:pPr>
        <w:ind w:right="85"/>
      </w:pPr>
      <w:r w:rsidRPr="004E6D74">
        <w:rPr>
          <w:spacing w:val="4"/>
        </w:rPr>
        <w:t>P</w:t>
      </w:r>
      <w:r w:rsidRPr="004E6D74">
        <w:rPr>
          <w:spacing w:val="6"/>
        </w:rPr>
        <w:t>o</w:t>
      </w:r>
      <w:r w:rsidRPr="004E6D74">
        <w:rPr>
          <w:spacing w:val="4"/>
        </w:rPr>
        <w:t>ss</w:t>
      </w:r>
      <w:r w:rsidRPr="004E6D74">
        <w:rPr>
          <w:spacing w:val="5"/>
        </w:rPr>
        <w:t>e</w:t>
      </w:r>
      <w:r w:rsidRPr="004E6D74">
        <w:rPr>
          <w:spacing w:val="4"/>
        </w:rPr>
        <w:t>ssi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1"/>
        </w:rPr>
        <w:t xml:space="preserve"> </w:t>
      </w:r>
      <w:r w:rsidRPr="004E6D74">
        <w:t>a</w:t>
      </w:r>
      <w:r w:rsidRPr="004E6D74">
        <w:rPr>
          <w:spacing w:val="7"/>
        </w:rPr>
        <w:t xml:space="preserve"> </w:t>
      </w:r>
      <w:r w:rsidRPr="004E6D74">
        <w:rPr>
          <w:spacing w:val="4"/>
        </w:rPr>
        <w:t>i</w:t>
      </w:r>
      <w:r w:rsidRPr="004E6D74">
        <w:rPr>
          <w:spacing w:val="6"/>
        </w:rPr>
        <w:t>n</w:t>
      </w:r>
      <w:r w:rsidRPr="004E6D74">
        <w:rPr>
          <w:spacing w:val="3"/>
        </w:rPr>
        <w:t>-</w:t>
      </w:r>
      <w:r w:rsidRPr="004E6D74">
        <w:rPr>
          <w:spacing w:val="6"/>
        </w:rPr>
        <w:t>d</w:t>
      </w:r>
      <w:r w:rsidRPr="004E6D74">
        <w:rPr>
          <w:spacing w:val="3"/>
        </w:rPr>
        <w:t>e</w:t>
      </w:r>
      <w:r w:rsidRPr="004E6D74">
        <w:rPr>
          <w:spacing w:val="6"/>
        </w:rPr>
        <w:t>p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3"/>
        </w:rPr>
        <w:t xml:space="preserve"> un</w:t>
      </w:r>
      <w:r w:rsidRPr="004E6D74">
        <w:rPr>
          <w:spacing w:val="6"/>
        </w:rPr>
        <w:t>d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2"/>
        </w:rPr>
        <w:t>s</w:t>
      </w:r>
      <w:r w:rsidRPr="004E6D74">
        <w:rPr>
          <w:spacing w:val="4"/>
        </w:rPr>
        <w:t>t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rPr>
          <w:spacing w:val="6"/>
        </w:rPr>
        <w:t>d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5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0"/>
        </w:rPr>
        <w:t xml:space="preserve"> </w:t>
      </w:r>
      <w:r w:rsidRPr="004E6D74">
        <w:rPr>
          <w:spacing w:val="3"/>
        </w:rPr>
        <w:t>r</w:t>
      </w:r>
      <w:r w:rsidRPr="004E6D74">
        <w:rPr>
          <w:spacing w:val="5"/>
        </w:rPr>
        <w:t>e</w:t>
      </w:r>
      <w:r w:rsidRPr="004E6D74">
        <w:rPr>
          <w:spacing w:val="4"/>
        </w:rPr>
        <w:t>l</w:t>
      </w:r>
      <w:r w:rsidRPr="004E6D74">
        <w:rPr>
          <w:spacing w:val="5"/>
        </w:rPr>
        <w:t>e</w:t>
      </w:r>
      <w:r w:rsidRPr="004E6D74">
        <w:rPr>
          <w:spacing w:val="3"/>
        </w:rPr>
        <w:t>v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t>t</w:t>
      </w:r>
      <w:r w:rsidRPr="004E6D74">
        <w:rPr>
          <w:spacing w:val="1"/>
        </w:rPr>
        <w:t xml:space="preserve"> </w:t>
      </w:r>
      <w:r w:rsidRPr="004E6D74">
        <w:rPr>
          <w:spacing w:val="4"/>
        </w:rPr>
        <w:t>l</w:t>
      </w:r>
      <w:r w:rsidRPr="004E6D74">
        <w:rPr>
          <w:spacing w:val="5"/>
        </w:rPr>
        <w:t>e</w:t>
      </w:r>
      <w:r w:rsidRPr="004E6D74">
        <w:rPr>
          <w:spacing w:val="3"/>
        </w:rPr>
        <w:t>g</w:t>
      </w:r>
      <w:r w:rsidRPr="004E6D74">
        <w:rPr>
          <w:spacing w:val="4"/>
        </w:rPr>
        <w:t>isl</w:t>
      </w:r>
      <w:r w:rsidRPr="004E6D74">
        <w:rPr>
          <w:spacing w:val="5"/>
        </w:rPr>
        <w:t>a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3"/>
        </w:rPr>
        <w:t>on</w:t>
      </w:r>
      <w:r w:rsidRPr="004E6D74">
        <w:t>,</w:t>
      </w:r>
      <w:r w:rsidRPr="004E6D74">
        <w:rPr>
          <w:spacing w:val="6"/>
        </w:rPr>
        <w:t xml:space="preserve"> </w:t>
      </w:r>
      <w:r w:rsidRPr="004E6D74">
        <w:rPr>
          <w:spacing w:val="3"/>
        </w:rPr>
        <w:t>pr</w:t>
      </w:r>
      <w:r w:rsidRPr="004E6D74">
        <w:rPr>
          <w:spacing w:val="6"/>
        </w:rPr>
        <w:t>o</w:t>
      </w:r>
      <w:r w:rsidRPr="004E6D74">
        <w:rPr>
          <w:spacing w:val="5"/>
        </w:rPr>
        <w:t>c</w:t>
      </w:r>
      <w:r w:rsidRPr="004E6D74">
        <w:rPr>
          <w:spacing w:val="3"/>
        </w:rPr>
        <w:t>e</w:t>
      </w:r>
      <w:r w:rsidRPr="004E6D74">
        <w:rPr>
          <w:spacing w:val="6"/>
        </w:rPr>
        <w:t>d</w:t>
      </w:r>
      <w:r w:rsidRPr="004E6D74">
        <w:rPr>
          <w:spacing w:val="3"/>
        </w:rPr>
        <w:t>ur</w:t>
      </w:r>
      <w:r w:rsidRPr="004E6D74">
        <w:rPr>
          <w:spacing w:val="5"/>
        </w:rPr>
        <w:t>e</w:t>
      </w:r>
      <w:r w:rsidRPr="004E6D74">
        <w:t xml:space="preserve">s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 xml:space="preserve">d </w:t>
      </w:r>
      <w:r w:rsidRPr="004E6D74">
        <w:rPr>
          <w:spacing w:val="4"/>
        </w:rPr>
        <w:t>t</w:t>
      </w:r>
      <w:r w:rsidRPr="004E6D74">
        <w:rPr>
          <w:spacing w:val="5"/>
        </w:rPr>
        <w:t>ec</w:t>
      </w:r>
      <w:r w:rsidRPr="004E6D74">
        <w:rPr>
          <w:spacing w:val="3"/>
        </w:rPr>
        <w:t>hn</w:t>
      </w:r>
      <w:r w:rsidRPr="004E6D74">
        <w:rPr>
          <w:spacing w:val="4"/>
        </w:rPr>
        <w:t>i</w:t>
      </w:r>
      <w:r w:rsidRPr="004E6D74">
        <w:rPr>
          <w:spacing w:val="6"/>
        </w:rPr>
        <w:t>q</w:t>
      </w:r>
      <w:r w:rsidRPr="004E6D74">
        <w:rPr>
          <w:spacing w:val="3"/>
        </w:rPr>
        <w:t>u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-2"/>
        </w:rPr>
        <w:t xml:space="preserve"> </w:t>
      </w:r>
      <w:r w:rsidRPr="004E6D74">
        <w:rPr>
          <w:spacing w:val="5"/>
        </w:rPr>
        <w:t>r</w:t>
      </w:r>
      <w:r w:rsidRPr="004E6D74">
        <w:rPr>
          <w:spacing w:val="3"/>
        </w:rPr>
        <w:t>e</w:t>
      </w:r>
      <w:r w:rsidRPr="004E6D74">
        <w:rPr>
          <w:spacing w:val="6"/>
        </w:rPr>
        <w:t>q</w:t>
      </w:r>
      <w:r w:rsidRPr="004E6D74">
        <w:rPr>
          <w:spacing w:val="3"/>
        </w:rPr>
        <w:t>u</w:t>
      </w:r>
      <w:r w:rsidRPr="004E6D74">
        <w:rPr>
          <w:spacing w:val="4"/>
        </w:rPr>
        <w:t>i</w:t>
      </w:r>
      <w:r w:rsidRPr="004E6D74">
        <w:rPr>
          <w:spacing w:val="3"/>
        </w:rPr>
        <w:t>r</w:t>
      </w:r>
      <w:r w:rsidRPr="004E6D74">
        <w:rPr>
          <w:spacing w:val="5"/>
        </w:rPr>
        <w:t>e</w:t>
      </w:r>
      <w:r w:rsidRPr="004E6D74">
        <w:rPr>
          <w:spacing w:val="3"/>
        </w:rPr>
        <w:t>d</w:t>
      </w:r>
      <w:r w:rsidRPr="004E6D74">
        <w:t>.</w:t>
      </w:r>
      <w:r w:rsidRPr="004E6D74">
        <w:rPr>
          <w:spacing w:val="5"/>
        </w:rPr>
        <w:t xml:space="preserve"> E</w:t>
      </w:r>
      <w:r w:rsidRPr="004E6D74">
        <w:rPr>
          <w:spacing w:val="3"/>
        </w:rPr>
        <w:t>x</w:t>
      </w:r>
      <w:r w:rsidRPr="004E6D74">
        <w:rPr>
          <w:spacing w:val="4"/>
        </w:rPr>
        <w:t>t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4"/>
        </w:rPr>
        <w:t>s</w:t>
      </w:r>
      <w:r w:rsidRPr="004E6D74">
        <w:rPr>
          <w:spacing w:val="2"/>
        </w:rPr>
        <w:t>i</w:t>
      </w:r>
      <w:r w:rsidRPr="004E6D74">
        <w:rPr>
          <w:spacing w:val="3"/>
        </w:rPr>
        <w:t>v</w:t>
      </w:r>
      <w:r w:rsidRPr="004E6D74">
        <w:t>e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kn</w:t>
      </w:r>
      <w:r w:rsidRPr="004E6D74">
        <w:rPr>
          <w:spacing w:val="6"/>
        </w:rPr>
        <w:t>o</w:t>
      </w:r>
      <w:r w:rsidRPr="004E6D74">
        <w:t>w</w:t>
      </w:r>
      <w:r w:rsidRPr="004E6D74">
        <w:rPr>
          <w:spacing w:val="5"/>
        </w:rPr>
        <w:t>le</w:t>
      </w:r>
      <w:r w:rsidRPr="004E6D74">
        <w:rPr>
          <w:spacing w:val="6"/>
        </w:rPr>
        <w:t>d</w:t>
      </w:r>
      <w:r w:rsidRPr="004E6D74">
        <w:rPr>
          <w:spacing w:val="3"/>
        </w:rPr>
        <w:t>g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6"/>
        </w:rPr>
        <w:t xml:space="preserve"> </w:t>
      </w:r>
      <w:r w:rsidRPr="004E6D74">
        <w:rPr>
          <w:spacing w:val="2"/>
        </w:rPr>
        <w:t>s</w:t>
      </w:r>
      <w:r w:rsidRPr="004E6D74">
        <w:rPr>
          <w:spacing w:val="6"/>
        </w:rPr>
        <w:t>o</w:t>
      </w:r>
      <w:r w:rsidRPr="004E6D74">
        <w:rPr>
          <w:spacing w:val="5"/>
        </w:rPr>
        <w:t>c</w:t>
      </w:r>
      <w:r w:rsidRPr="004E6D74">
        <w:rPr>
          <w:spacing w:val="2"/>
        </w:rPr>
        <w:t>i</w:t>
      </w:r>
      <w:r w:rsidRPr="004E6D74">
        <w:rPr>
          <w:spacing w:val="5"/>
        </w:rPr>
        <w:t>a</w:t>
      </w:r>
      <w:r w:rsidRPr="004E6D74">
        <w:t>l</w:t>
      </w:r>
      <w:r w:rsidRPr="004E6D74">
        <w:rPr>
          <w:spacing w:val="4"/>
        </w:rPr>
        <w:t xml:space="preserve"> </w:t>
      </w:r>
      <w:r w:rsidRPr="004E6D74">
        <w:t>w</w:t>
      </w:r>
      <w:r w:rsidRPr="004E6D74">
        <w:rPr>
          <w:spacing w:val="6"/>
        </w:rPr>
        <w:t>o</w:t>
      </w:r>
      <w:r w:rsidRPr="004E6D74">
        <w:rPr>
          <w:spacing w:val="5"/>
        </w:rPr>
        <w:t>r</w:t>
      </w:r>
      <w:r w:rsidRPr="004E6D74">
        <w:t>k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5"/>
        </w:rPr>
        <w:t>r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rPr>
          <w:spacing w:val="5"/>
        </w:rPr>
        <w:t>c</w:t>
      </w:r>
      <w:r w:rsidRPr="004E6D74">
        <w:rPr>
          <w:spacing w:val="2"/>
        </w:rPr>
        <w:t>i</w:t>
      </w:r>
      <w:r w:rsidRPr="004E6D74">
        <w:rPr>
          <w:spacing w:val="6"/>
        </w:rPr>
        <w:t>p</w:t>
      </w:r>
      <w:r w:rsidRPr="004E6D74">
        <w:rPr>
          <w:spacing w:val="4"/>
        </w:rPr>
        <w:t>l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t>,</w:t>
      </w:r>
      <w:r w:rsidRPr="004E6D74">
        <w:rPr>
          <w:spacing w:val="2"/>
        </w:rPr>
        <w:t xml:space="preserve"> t</w:t>
      </w:r>
      <w:r w:rsidRPr="004E6D74">
        <w:rPr>
          <w:spacing w:val="5"/>
        </w:rPr>
        <w:t>ec</w:t>
      </w:r>
      <w:r w:rsidRPr="004E6D74">
        <w:rPr>
          <w:spacing w:val="3"/>
        </w:rPr>
        <w:t>hn</w:t>
      </w:r>
      <w:r w:rsidRPr="004E6D74">
        <w:rPr>
          <w:spacing w:val="4"/>
        </w:rPr>
        <w:t>i</w:t>
      </w:r>
      <w:r w:rsidRPr="004E6D74">
        <w:rPr>
          <w:spacing w:val="6"/>
        </w:rPr>
        <w:t>q</w:t>
      </w:r>
      <w:r w:rsidRPr="004E6D74">
        <w:rPr>
          <w:spacing w:val="3"/>
        </w:rPr>
        <w:t>u</w:t>
      </w:r>
      <w:r w:rsidRPr="004E6D74">
        <w:rPr>
          <w:spacing w:val="5"/>
        </w:rPr>
        <w:t>e</w:t>
      </w:r>
      <w:r w:rsidRPr="004E6D74">
        <w:t xml:space="preserve">s 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6"/>
        </w:rPr>
        <w:t>p</w:t>
      </w:r>
      <w:r w:rsidRPr="004E6D74">
        <w:rPr>
          <w:spacing w:val="3"/>
        </w:rPr>
        <w:t>r</w:t>
      </w:r>
      <w:r w:rsidRPr="004E6D74">
        <w:rPr>
          <w:spacing w:val="5"/>
        </w:rPr>
        <w:t>ac</w:t>
      </w:r>
      <w:r w:rsidRPr="004E6D74">
        <w:rPr>
          <w:spacing w:val="4"/>
        </w:rPr>
        <w:t>t</w:t>
      </w:r>
      <w:r w:rsidRPr="004E6D74">
        <w:rPr>
          <w:spacing w:val="2"/>
        </w:rPr>
        <w:t>i</w:t>
      </w:r>
      <w:r w:rsidRPr="004E6D74">
        <w:rPr>
          <w:spacing w:val="5"/>
        </w:rPr>
        <w:t>ce</w:t>
      </w:r>
      <w:r w:rsidRPr="004E6D74">
        <w:t xml:space="preserve">s 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3"/>
        </w:rPr>
        <w:t>h</w:t>
      </w:r>
      <w:r w:rsidRPr="004E6D74">
        <w:rPr>
          <w:spacing w:val="5"/>
        </w:rPr>
        <w:t>e</w:t>
      </w:r>
      <w:r w:rsidRPr="004E6D74">
        <w:rPr>
          <w:spacing w:val="2"/>
        </w:rPr>
        <w:t>i</w:t>
      </w:r>
      <w:r w:rsidRPr="004E6D74">
        <w:t>r</w:t>
      </w:r>
      <w:r w:rsidRPr="004E6D74">
        <w:rPr>
          <w:spacing w:val="9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3"/>
        </w:rPr>
        <w:t>p</w:t>
      </w:r>
      <w:r w:rsidRPr="004E6D74">
        <w:rPr>
          <w:spacing w:val="6"/>
        </w:rPr>
        <w:t>p</w:t>
      </w:r>
      <w:r w:rsidRPr="004E6D74">
        <w:rPr>
          <w:spacing w:val="4"/>
        </w:rPr>
        <w:t>l</w:t>
      </w:r>
      <w:r w:rsidRPr="004E6D74">
        <w:rPr>
          <w:spacing w:val="2"/>
        </w:rPr>
        <w:t>i</w:t>
      </w:r>
      <w:r w:rsidRPr="004E6D74">
        <w:rPr>
          <w:spacing w:val="5"/>
        </w:rPr>
        <w:t>ca</w:t>
      </w:r>
      <w:r w:rsidRPr="004E6D74">
        <w:rPr>
          <w:spacing w:val="4"/>
        </w:rPr>
        <w:t>t</w:t>
      </w:r>
      <w:r w:rsidRPr="004E6D74">
        <w:rPr>
          <w:spacing w:val="2"/>
        </w:rPr>
        <w:t>i</w:t>
      </w:r>
      <w:r w:rsidRPr="004E6D74">
        <w:rPr>
          <w:spacing w:val="6"/>
        </w:rPr>
        <w:t>o</w:t>
      </w:r>
      <w:r w:rsidRPr="004E6D74">
        <w:t>n</w:t>
      </w:r>
      <w:r w:rsidRPr="004E6D74">
        <w:rPr>
          <w:spacing w:val="-1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6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6"/>
        </w:rPr>
        <w:t>o</w:t>
      </w:r>
      <w:r w:rsidRPr="004E6D74">
        <w:rPr>
          <w:spacing w:val="1"/>
        </w:rPr>
        <w:t>m</w:t>
      </w:r>
      <w:r w:rsidRPr="004E6D74">
        <w:rPr>
          <w:spacing w:val="6"/>
        </w:rPr>
        <w:t>p</w:t>
      </w:r>
      <w:r w:rsidRPr="004E6D74">
        <w:rPr>
          <w:spacing w:val="4"/>
        </w:rPr>
        <w:t>l</w:t>
      </w:r>
      <w:r w:rsidRPr="004E6D74">
        <w:rPr>
          <w:spacing w:val="5"/>
        </w:rPr>
        <w:t>e</w:t>
      </w:r>
      <w:r w:rsidRPr="004E6D74">
        <w:t>x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5"/>
        </w:rPr>
        <w:t>a</w:t>
      </w:r>
      <w:r w:rsidRPr="004E6D74">
        <w:rPr>
          <w:spacing w:val="4"/>
        </w:rPr>
        <w:t>s</w:t>
      </w:r>
      <w:r w:rsidRPr="004E6D74">
        <w:rPr>
          <w:spacing w:val="5"/>
        </w:rPr>
        <w:t>e</w:t>
      </w:r>
      <w:r w:rsidRPr="004E6D74">
        <w:rPr>
          <w:spacing w:val="10"/>
        </w:rPr>
        <w:t>s</w:t>
      </w:r>
      <w:r w:rsidRPr="004E6D74">
        <w:t>,</w:t>
      </w:r>
      <w:r w:rsidRPr="004E6D74">
        <w:rPr>
          <w:spacing w:val="3"/>
        </w:rPr>
        <w:t xml:space="preserve"> grou</w:t>
      </w:r>
      <w:r w:rsidRPr="004E6D74">
        <w:t>p</w:t>
      </w:r>
      <w:r w:rsidRPr="004E6D74">
        <w:rPr>
          <w:spacing w:val="6"/>
        </w:rPr>
        <w:t xml:space="preserve"> </w:t>
      </w:r>
      <w:r w:rsidRPr="004E6D74">
        <w:t>w</w:t>
      </w:r>
      <w:r w:rsidRPr="004E6D74">
        <w:rPr>
          <w:spacing w:val="6"/>
        </w:rPr>
        <w:t>o</w:t>
      </w:r>
      <w:r w:rsidRPr="004E6D74">
        <w:rPr>
          <w:spacing w:val="5"/>
        </w:rPr>
        <w:t>r</w:t>
      </w:r>
      <w:r w:rsidRPr="004E6D74">
        <w:rPr>
          <w:spacing w:val="3"/>
        </w:rPr>
        <w:t>k</w:t>
      </w:r>
      <w:r w:rsidRPr="004E6D74">
        <w:t>,</w:t>
      </w:r>
      <w:r w:rsidRPr="004E6D74">
        <w:rPr>
          <w:spacing w:val="5"/>
        </w:rPr>
        <w:t xml:space="preserve"> 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8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6"/>
        </w:rPr>
        <w:t>o</w:t>
      </w:r>
      <w:r w:rsidRPr="004E6D74">
        <w:rPr>
          <w:spacing w:val="3"/>
        </w:rPr>
        <w:t>m</w:t>
      </w:r>
      <w:r w:rsidRPr="004E6D74">
        <w:rPr>
          <w:spacing w:val="1"/>
        </w:rPr>
        <w:t>m</w:t>
      </w:r>
      <w:r w:rsidRPr="004E6D74">
        <w:rPr>
          <w:spacing w:val="6"/>
        </w:rPr>
        <w:t>u</w:t>
      </w:r>
      <w:r w:rsidRPr="004E6D74">
        <w:rPr>
          <w:spacing w:val="3"/>
        </w:rPr>
        <w:t>n</w:t>
      </w:r>
      <w:r w:rsidRPr="004E6D74">
        <w:rPr>
          <w:spacing w:val="4"/>
        </w:rPr>
        <w:t>i</w:t>
      </w:r>
      <w:r w:rsidRPr="004E6D74">
        <w:rPr>
          <w:spacing w:val="7"/>
        </w:rPr>
        <w:t>t</w:t>
      </w:r>
      <w:r w:rsidRPr="004E6D74">
        <w:t xml:space="preserve">y </w:t>
      </w:r>
      <w:r w:rsidRPr="004E6D74">
        <w:rPr>
          <w:spacing w:val="4"/>
        </w:rPr>
        <w:t>iss</w:t>
      </w:r>
      <w:r w:rsidRPr="004E6D74">
        <w:rPr>
          <w:spacing w:val="3"/>
        </w:rPr>
        <w:t>u</w:t>
      </w:r>
      <w:r w:rsidRPr="004E6D74">
        <w:rPr>
          <w:spacing w:val="5"/>
        </w:rPr>
        <w:t>es</w:t>
      </w:r>
      <w:r w:rsidRPr="004E6D74">
        <w:t>.</w:t>
      </w:r>
    </w:p>
    <w:p w14:paraId="5A1D544C" w14:textId="77777777" w:rsidR="00343820" w:rsidRPr="004E6D74" w:rsidRDefault="00343820">
      <w:pPr>
        <w:spacing w:before="8" w:line="220" w:lineRule="exact"/>
        <w:rPr>
          <w:sz w:val="22"/>
          <w:szCs w:val="22"/>
        </w:rPr>
      </w:pPr>
    </w:p>
    <w:p w14:paraId="3237BF94" w14:textId="77777777" w:rsidR="00343820" w:rsidRPr="004E6D74" w:rsidRDefault="004E6D74">
      <w:pPr>
        <w:ind w:right="564"/>
      </w:pPr>
      <w:r w:rsidRPr="004E6D74">
        <w:rPr>
          <w:spacing w:val="5"/>
        </w:rPr>
        <w:t>Ea</w:t>
      </w:r>
      <w:r w:rsidRPr="004E6D74">
        <w:rPr>
          <w:spacing w:val="4"/>
        </w:rPr>
        <w:t>s</w:t>
      </w:r>
      <w:r w:rsidRPr="004E6D74">
        <w:t>y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g</w:t>
      </w:r>
      <w:r w:rsidRPr="004E6D74">
        <w:rPr>
          <w:spacing w:val="6"/>
        </w:rPr>
        <w:t>o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3"/>
        </w:rPr>
        <w:t xml:space="preserve"> </w:t>
      </w:r>
      <w:r w:rsidRPr="004E6D74">
        <w:rPr>
          <w:spacing w:val="6"/>
        </w:rPr>
        <w:t>b</w:t>
      </w:r>
      <w:r w:rsidRPr="004E6D74">
        <w:t>y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n</w:t>
      </w:r>
      <w:r w:rsidRPr="004E6D74">
        <w:rPr>
          <w:spacing w:val="5"/>
        </w:rPr>
        <w:t>a</w:t>
      </w:r>
      <w:r w:rsidRPr="004E6D74">
        <w:rPr>
          <w:spacing w:val="4"/>
        </w:rPr>
        <w:t>t</w:t>
      </w:r>
      <w:r w:rsidRPr="004E6D74">
        <w:rPr>
          <w:spacing w:val="3"/>
        </w:rPr>
        <w:t>u</w:t>
      </w:r>
      <w:r w:rsidRPr="004E6D74">
        <w:rPr>
          <w:spacing w:val="5"/>
        </w:rPr>
        <w:t>r</w:t>
      </w:r>
      <w:r w:rsidRPr="004E6D74">
        <w:t>e</w:t>
      </w:r>
      <w:r w:rsidRPr="004E6D74">
        <w:rPr>
          <w:spacing w:val="3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t>d</w:t>
      </w:r>
      <w:r w:rsidRPr="004E6D74">
        <w:rPr>
          <w:spacing w:val="5"/>
        </w:rPr>
        <w:t xml:space="preserve"> a</w:t>
      </w:r>
      <w:r w:rsidRPr="004E6D74">
        <w:rPr>
          <w:spacing w:val="3"/>
        </w:rPr>
        <w:t>b</w:t>
      </w:r>
      <w:r w:rsidRPr="004E6D74">
        <w:rPr>
          <w:spacing w:val="2"/>
        </w:rPr>
        <w:t>l</w:t>
      </w:r>
      <w:r w:rsidRPr="004E6D74">
        <w:t>e</w:t>
      </w:r>
      <w:r w:rsidRPr="004E6D74">
        <w:rPr>
          <w:spacing w:val="7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9"/>
        </w:rPr>
        <w:t xml:space="preserve"> </w:t>
      </w:r>
      <w:r w:rsidRPr="004E6D74">
        <w:rPr>
          <w:spacing w:val="3"/>
        </w:rPr>
        <w:t>g</w:t>
      </w:r>
      <w:r w:rsidRPr="004E6D74">
        <w:rPr>
          <w:spacing w:val="5"/>
        </w:rPr>
        <w:t>e</w:t>
      </w:r>
      <w:r w:rsidRPr="004E6D74">
        <w:t>t</w:t>
      </w:r>
      <w:r w:rsidRPr="004E6D74">
        <w:rPr>
          <w:spacing w:val="5"/>
        </w:rPr>
        <w:t xml:space="preserve"> a</w:t>
      </w:r>
      <w:r w:rsidRPr="004E6D74">
        <w:rPr>
          <w:spacing w:val="2"/>
        </w:rPr>
        <w:t>l</w:t>
      </w:r>
      <w:r w:rsidRPr="004E6D74">
        <w:rPr>
          <w:spacing w:val="6"/>
        </w:rPr>
        <w:t>o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4"/>
        </w:rPr>
        <w:t xml:space="preserve"> 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15"/>
        </w:rPr>
        <w:t xml:space="preserve"> </w:t>
      </w:r>
      <w:r w:rsidRPr="004E6D74">
        <w:rPr>
          <w:spacing w:val="6"/>
        </w:rPr>
        <w:t>bo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2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6"/>
        </w:rPr>
        <w:t>o</w:t>
      </w:r>
      <w:r w:rsidRPr="004E6D74">
        <w:rPr>
          <w:spacing w:val="2"/>
        </w:rPr>
        <w:t>l</w:t>
      </w:r>
      <w:r w:rsidRPr="004E6D74">
        <w:rPr>
          <w:spacing w:val="4"/>
        </w:rPr>
        <w:t>l</w:t>
      </w:r>
      <w:r w:rsidRPr="004E6D74">
        <w:rPr>
          <w:spacing w:val="3"/>
        </w:rPr>
        <w:t>e</w:t>
      </w:r>
      <w:r w:rsidRPr="004E6D74">
        <w:rPr>
          <w:spacing w:val="5"/>
        </w:rPr>
        <w:t>a</w:t>
      </w:r>
      <w:r w:rsidRPr="004E6D74">
        <w:rPr>
          <w:spacing w:val="3"/>
        </w:rPr>
        <w:t>gu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1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4"/>
        </w:rPr>
        <w:t>s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4"/>
        </w:rPr>
        <w:t>i</w:t>
      </w:r>
      <w:r w:rsidRPr="004E6D74">
        <w:rPr>
          <w:spacing w:val="3"/>
        </w:rPr>
        <w:t>o</w:t>
      </w:r>
      <w:r w:rsidRPr="004E6D74">
        <w:t xml:space="preserve">r </w:t>
      </w:r>
      <w:r w:rsidRPr="004E6D74">
        <w:rPr>
          <w:spacing w:val="1"/>
        </w:rPr>
        <w:t>m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rPr>
          <w:spacing w:val="5"/>
        </w:rPr>
        <w:t>a</w:t>
      </w:r>
      <w:r w:rsidRPr="004E6D74">
        <w:rPr>
          <w:spacing w:val="3"/>
        </w:rPr>
        <w:t>g</w:t>
      </w:r>
      <w:r w:rsidRPr="004E6D74">
        <w:rPr>
          <w:spacing w:val="5"/>
        </w:rPr>
        <w:t>er</w:t>
      </w:r>
      <w:r w:rsidRPr="004E6D74">
        <w:rPr>
          <w:spacing w:val="4"/>
        </w:rPr>
        <w:t>s</w:t>
      </w:r>
      <w:r w:rsidRPr="004E6D74">
        <w:t>,</w:t>
      </w:r>
      <w:r w:rsidRPr="004E6D74">
        <w:rPr>
          <w:spacing w:val="4"/>
        </w:rPr>
        <w:t xml:space="preserve"> Ri</w:t>
      </w:r>
      <w:r w:rsidRPr="004E6D74">
        <w:rPr>
          <w:spacing w:val="5"/>
        </w:rPr>
        <w:t>c</w:t>
      </w:r>
      <w:r w:rsidRPr="004E6D74">
        <w:rPr>
          <w:spacing w:val="3"/>
        </w:rPr>
        <w:t>h</w:t>
      </w:r>
      <w:r w:rsidRPr="004E6D74">
        <w:rPr>
          <w:spacing w:val="5"/>
        </w:rPr>
        <w:t>a</w:t>
      </w:r>
      <w:r w:rsidRPr="004E6D74">
        <w:rPr>
          <w:spacing w:val="3"/>
        </w:rPr>
        <w:t>r</w:t>
      </w:r>
      <w:r w:rsidRPr="004E6D74">
        <w:t>d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i</w:t>
      </w:r>
      <w:r w:rsidRPr="004E6D74">
        <w:t>s</w:t>
      </w:r>
      <w:r w:rsidRPr="004E6D74">
        <w:rPr>
          <w:spacing w:val="10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1"/>
        </w:rPr>
        <w:t>u</w:t>
      </w:r>
      <w:r w:rsidRPr="004E6D74">
        <w:rPr>
          <w:spacing w:val="5"/>
        </w:rPr>
        <w:t>rre</w:t>
      </w:r>
      <w:r w:rsidRPr="004E6D74">
        <w:rPr>
          <w:spacing w:val="3"/>
        </w:rPr>
        <w:t>n</w:t>
      </w:r>
      <w:r w:rsidRPr="004E6D74">
        <w:rPr>
          <w:spacing w:val="2"/>
        </w:rPr>
        <w:t>t</w:t>
      </w:r>
      <w:r w:rsidRPr="004E6D74">
        <w:rPr>
          <w:spacing w:val="4"/>
        </w:rPr>
        <w:t>l</w:t>
      </w:r>
      <w:r w:rsidRPr="004E6D74">
        <w:t>y</w:t>
      </w:r>
      <w:r w:rsidRPr="004E6D74">
        <w:rPr>
          <w:spacing w:val="-1"/>
        </w:rPr>
        <w:t xml:space="preserve"> </w:t>
      </w:r>
      <w:r w:rsidRPr="004E6D74">
        <w:rPr>
          <w:spacing w:val="7"/>
        </w:rPr>
        <w:t>l</w:t>
      </w:r>
      <w:r w:rsidRPr="004E6D74">
        <w:rPr>
          <w:spacing w:val="6"/>
        </w:rPr>
        <w:t>oo</w:t>
      </w:r>
      <w:r w:rsidRPr="004E6D74">
        <w:rPr>
          <w:spacing w:val="3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t</w:t>
      </w:r>
      <w:r w:rsidRPr="004E6D74">
        <w:t>o</w:t>
      </w:r>
      <w:r w:rsidRPr="004E6D74">
        <w:rPr>
          <w:spacing w:val="6"/>
        </w:rPr>
        <w:t xml:space="preserve"> </w:t>
      </w:r>
      <w:r w:rsidRPr="004E6D74">
        <w:rPr>
          <w:spacing w:val="3"/>
        </w:rPr>
        <w:t>fu</w:t>
      </w:r>
      <w:r w:rsidRPr="004E6D74">
        <w:rPr>
          <w:spacing w:val="5"/>
        </w:rPr>
        <w:t>r</w:t>
      </w:r>
      <w:r w:rsidRPr="004E6D74">
        <w:rPr>
          <w:spacing w:val="4"/>
        </w:rPr>
        <w:t>t</w:t>
      </w:r>
      <w:r w:rsidRPr="004E6D74">
        <w:rPr>
          <w:spacing w:val="3"/>
        </w:rPr>
        <w:t>h</w:t>
      </w:r>
      <w:r w:rsidRPr="004E6D74">
        <w:rPr>
          <w:spacing w:val="5"/>
        </w:rPr>
        <w:t>e</w:t>
      </w:r>
      <w:r w:rsidRPr="004E6D74">
        <w:t>r</w:t>
      </w:r>
      <w:r w:rsidRPr="004E6D74">
        <w:rPr>
          <w:spacing w:val="3"/>
        </w:rPr>
        <w:t xml:space="preserve"> h</w:t>
      </w:r>
      <w:r w:rsidRPr="004E6D74">
        <w:rPr>
          <w:spacing w:val="4"/>
        </w:rPr>
        <w:t>i</w:t>
      </w:r>
      <w:r w:rsidRPr="004E6D74">
        <w:t>s</w:t>
      </w:r>
      <w:r w:rsidRPr="004E6D74">
        <w:rPr>
          <w:spacing w:val="5"/>
        </w:rPr>
        <w:t xml:space="preserve"> ca</w:t>
      </w:r>
      <w:r w:rsidRPr="004E6D74">
        <w:rPr>
          <w:spacing w:val="3"/>
        </w:rPr>
        <w:t>re</w:t>
      </w:r>
      <w:r w:rsidRPr="004E6D74">
        <w:rPr>
          <w:spacing w:val="5"/>
        </w:rPr>
        <w:t>e</w:t>
      </w:r>
      <w:r w:rsidRPr="004E6D74">
        <w:t>r</w:t>
      </w:r>
      <w:r w:rsidRPr="004E6D74">
        <w:rPr>
          <w:spacing w:val="3"/>
        </w:rPr>
        <w:t xml:space="preserve"> </w:t>
      </w:r>
      <w:r w:rsidRPr="004E6D74">
        <w:rPr>
          <w:spacing w:val="6"/>
        </w:rPr>
        <w:t>b</w:t>
      </w:r>
      <w:r w:rsidRPr="004E6D74">
        <w:t>y</w:t>
      </w:r>
      <w:r w:rsidRPr="004E6D74">
        <w:rPr>
          <w:spacing w:val="4"/>
        </w:rPr>
        <w:t xml:space="preserve"> l</w:t>
      </w:r>
      <w:r w:rsidRPr="004E6D74">
        <w:rPr>
          <w:spacing w:val="3"/>
        </w:rPr>
        <w:t>o</w:t>
      </w:r>
      <w:r w:rsidRPr="004E6D74">
        <w:rPr>
          <w:spacing w:val="6"/>
        </w:rPr>
        <w:t>o</w:t>
      </w:r>
      <w:r w:rsidRPr="004E6D74">
        <w:rPr>
          <w:spacing w:val="3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f</w:t>
      </w:r>
      <w:r w:rsidRPr="004E6D74">
        <w:rPr>
          <w:spacing w:val="6"/>
        </w:rPr>
        <w:t>o</w:t>
      </w:r>
      <w:r w:rsidRPr="004E6D74">
        <w:t>r</w:t>
      </w:r>
      <w:r w:rsidRPr="004E6D74">
        <w:rPr>
          <w:spacing w:val="6"/>
        </w:rPr>
        <w:t xml:space="preserve"> </w:t>
      </w:r>
      <w:r w:rsidRPr="004E6D74">
        <w:t xml:space="preserve">a </w:t>
      </w:r>
      <w:r w:rsidRPr="004E6D74">
        <w:rPr>
          <w:spacing w:val="4"/>
        </w:rPr>
        <w:t>s</w:t>
      </w:r>
      <w:r w:rsidRPr="004E6D74">
        <w:rPr>
          <w:spacing w:val="3"/>
        </w:rPr>
        <w:t>u</w:t>
      </w:r>
      <w:r w:rsidRPr="004E6D74">
        <w:rPr>
          <w:spacing w:val="4"/>
        </w:rPr>
        <w:t>it</w:t>
      </w:r>
      <w:r w:rsidRPr="004E6D74">
        <w:rPr>
          <w:spacing w:val="5"/>
        </w:rPr>
        <w:t>a</w:t>
      </w:r>
      <w:r w:rsidRPr="004E6D74">
        <w:rPr>
          <w:spacing w:val="6"/>
        </w:rPr>
        <w:t>b</w:t>
      </w:r>
      <w:r w:rsidRPr="004E6D74">
        <w:rPr>
          <w:spacing w:val="4"/>
        </w:rPr>
        <w:t>l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6"/>
        </w:rPr>
        <w:t>po</w:t>
      </w:r>
      <w:r w:rsidRPr="004E6D74">
        <w:rPr>
          <w:spacing w:val="4"/>
        </w:rPr>
        <w:t>s</w:t>
      </w:r>
      <w:r w:rsidRPr="004E6D74">
        <w:rPr>
          <w:spacing w:val="2"/>
        </w:rPr>
        <w:t>i</w:t>
      </w:r>
      <w:r w:rsidRPr="004E6D74">
        <w:rPr>
          <w:spacing w:val="4"/>
        </w:rPr>
        <w:t>ti</w:t>
      </w:r>
      <w:r w:rsidRPr="004E6D74">
        <w:rPr>
          <w:spacing w:val="6"/>
        </w:rPr>
        <w:t>o</w:t>
      </w:r>
      <w:r w:rsidRPr="004E6D74">
        <w:t>n 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4"/>
        </w:rPr>
        <w:t xml:space="preserve"> </w:t>
      </w:r>
      <w:r w:rsidRPr="004E6D74">
        <w:t>a</w:t>
      </w:r>
      <w:r w:rsidRPr="004E6D74">
        <w:rPr>
          <w:spacing w:val="9"/>
        </w:rPr>
        <w:t xml:space="preserve"> </w:t>
      </w:r>
      <w:r w:rsidRPr="004E6D74">
        <w:rPr>
          <w:spacing w:val="6"/>
        </w:rPr>
        <w:t>p</w:t>
      </w:r>
      <w:r w:rsidRPr="004E6D74">
        <w:rPr>
          <w:spacing w:val="3"/>
        </w:rPr>
        <w:t>r</w:t>
      </w:r>
      <w:r w:rsidRPr="004E6D74">
        <w:rPr>
          <w:spacing w:val="6"/>
        </w:rPr>
        <w:t>o</w:t>
      </w:r>
      <w:r w:rsidRPr="004E6D74">
        <w:rPr>
          <w:spacing w:val="1"/>
        </w:rPr>
        <w:t>g</w:t>
      </w:r>
      <w:r w:rsidRPr="004E6D74">
        <w:rPr>
          <w:spacing w:val="5"/>
        </w:rPr>
        <w:t>re</w:t>
      </w:r>
      <w:r w:rsidRPr="004E6D74">
        <w:rPr>
          <w:spacing w:val="4"/>
        </w:rPr>
        <w:t>ssi</w:t>
      </w:r>
      <w:r w:rsidRPr="004E6D74">
        <w:rPr>
          <w:spacing w:val="3"/>
        </w:rPr>
        <w:t>v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5"/>
        </w:rPr>
        <w:t>e</w:t>
      </w:r>
      <w:r w:rsidRPr="004E6D74">
        <w:rPr>
          <w:spacing w:val="1"/>
        </w:rPr>
        <w:t>m</w:t>
      </w:r>
      <w:r w:rsidRPr="004E6D74">
        <w:rPr>
          <w:spacing w:val="6"/>
        </w:rPr>
        <w:t>p</w:t>
      </w:r>
      <w:r w:rsidRPr="004E6D74">
        <w:rPr>
          <w:spacing w:val="4"/>
        </w:rPr>
        <w:t>l</w:t>
      </w:r>
      <w:r w:rsidRPr="004E6D74">
        <w:rPr>
          <w:spacing w:val="6"/>
        </w:rPr>
        <w:t>o</w:t>
      </w:r>
      <w:r w:rsidRPr="004E6D74">
        <w:rPr>
          <w:spacing w:val="1"/>
        </w:rPr>
        <w:t>y</w:t>
      </w:r>
      <w:r w:rsidRPr="004E6D74">
        <w:rPr>
          <w:spacing w:val="5"/>
        </w:rPr>
        <w:t>er</w:t>
      </w:r>
      <w:r w:rsidRPr="004E6D74">
        <w:t>.</w:t>
      </w:r>
    </w:p>
    <w:p w14:paraId="1FBD4DAF" w14:textId="77777777" w:rsidR="00343820" w:rsidRPr="004E6D74" w:rsidRDefault="00343820">
      <w:pPr>
        <w:spacing w:line="200" w:lineRule="exact"/>
      </w:pPr>
    </w:p>
    <w:p w14:paraId="3C59FFE7" w14:textId="77777777" w:rsidR="00343820" w:rsidRPr="004E6D74" w:rsidRDefault="00343820">
      <w:pPr>
        <w:spacing w:before="19" w:line="240" w:lineRule="exact"/>
        <w:rPr>
          <w:sz w:val="24"/>
          <w:szCs w:val="24"/>
        </w:rPr>
      </w:pPr>
    </w:p>
    <w:p w14:paraId="63BB05C6" w14:textId="77777777" w:rsidR="00343820" w:rsidRPr="004E6D74" w:rsidRDefault="004E6D74">
      <w:pPr>
        <w:rPr>
          <w:sz w:val="22"/>
          <w:szCs w:val="22"/>
        </w:rPr>
      </w:pPr>
      <w:r w:rsidRPr="004E6D74">
        <w:rPr>
          <w:spacing w:val="11"/>
          <w:sz w:val="22"/>
          <w:szCs w:val="22"/>
        </w:rPr>
        <w:t>CAREE</w:t>
      </w:r>
      <w:r w:rsidRPr="004E6D74">
        <w:rPr>
          <w:sz w:val="22"/>
          <w:szCs w:val="22"/>
        </w:rPr>
        <w:t>R</w:t>
      </w:r>
      <w:r w:rsidRPr="004E6D74">
        <w:rPr>
          <w:spacing w:val="23"/>
          <w:sz w:val="22"/>
          <w:szCs w:val="22"/>
        </w:rPr>
        <w:t xml:space="preserve"> </w:t>
      </w:r>
      <w:r w:rsidRPr="004E6D74">
        <w:rPr>
          <w:spacing w:val="13"/>
          <w:sz w:val="22"/>
          <w:szCs w:val="22"/>
        </w:rPr>
        <w:t>H</w:t>
      </w:r>
      <w:r w:rsidRPr="004E6D74">
        <w:rPr>
          <w:spacing w:val="8"/>
          <w:sz w:val="22"/>
          <w:szCs w:val="22"/>
        </w:rPr>
        <w:t>I</w:t>
      </w:r>
      <w:r w:rsidRPr="004E6D74">
        <w:rPr>
          <w:spacing w:val="11"/>
          <w:sz w:val="22"/>
          <w:szCs w:val="22"/>
        </w:rPr>
        <w:t>S</w:t>
      </w:r>
      <w:r w:rsidRPr="004E6D74">
        <w:rPr>
          <w:spacing w:val="14"/>
          <w:sz w:val="22"/>
          <w:szCs w:val="22"/>
        </w:rPr>
        <w:t>T</w:t>
      </w:r>
      <w:r w:rsidRPr="004E6D74">
        <w:rPr>
          <w:spacing w:val="11"/>
          <w:sz w:val="22"/>
          <w:szCs w:val="22"/>
        </w:rPr>
        <w:t>OR</w:t>
      </w:r>
      <w:r w:rsidRPr="004E6D74">
        <w:rPr>
          <w:sz w:val="22"/>
          <w:szCs w:val="22"/>
        </w:rPr>
        <w:t>Y</w:t>
      </w:r>
    </w:p>
    <w:p w14:paraId="18D97A5D" w14:textId="77777777" w:rsidR="00343820" w:rsidRPr="004E6D74" w:rsidRDefault="00343820">
      <w:pPr>
        <w:spacing w:before="16" w:line="220" w:lineRule="exact"/>
        <w:rPr>
          <w:sz w:val="22"/>
          <w:szCs w:val="22"/>
        </w:rPr>
      </w:pPr>
    </w:p>
    <w:p w14:paraId="6A37F7CE" w14:textId="77777777" w:rsidR="00343820" w:rsidRPr="004E6D74" w:rsidRDefault="004E6D74">
      <w:r w:rsidRPr="004E6D74">
        <w:rPr>
          <w:b/>
          <w:i/>
          <w:spacing w:val="3"/>
        </w:rPr>
        <w:t>Wo</w:t>
      </w:r>
      <w:r w:rsidRPr="004E6D74">
        <w:rPr>
          <w:b/>
          <w:i/>
          <w:spacing w:val="2"/>
        </w:rPr>
        <w:t>l</w:t>
      </w:r>
      <w:r w:rsidRPr="004E6D74">
        <w:rPr>
          <w:b/>
          <w:i/>
          <w:spacing w:val="3"/>
        </w:rPr>
        <w:t>ve</w:t>
      </w:r>
      <w:r w:rsidRPr="004E6D74">
        <w:rPr>
          <w:b/>
          <w:i/>
          <w:spacing w:val="2"/>
        </w:rPr>
        <w:t>rh</w:t>
      </w:r>
      <w:r w:rsidRPr="004E6D74">
        <w:rPr>
          <w:b/>
          <w:i/>
          <w:spacing w:val="1"/>
        </w:rPr>
        <w:t>a</w:t>
      </w:r>
      <w:r w:rsidRPr="004E6D74">
        <w:rPr>
          <w:b/>
          <w:i/>
          <w:spacing w:val="3"/>
        </w:rPr>
        <w:t>mp</w:t>
      </w:r>
      <w:r w:rsidRPr="004E6D74">
        <w:rPr>
          <w:b/>
          <w:i/>
          <w:spacing w:val="2"/>
        </w:rPr>
        <w:t>t</w:t>
      </w:r>
      <w:r w:rsidRPr="004E6D74">
        <w:rPr>
          <w:b/>
          <w:i/>
          <w:spacing w:val="3"/>
        </w:rPr>
        <w:t>o</w:t>
      </w:r>
      <w:r w:rsidRPr="004E6D74">
        <w:rPr>
          <w:b/>
          <w:i/>
        </w:rPr>
        <w:t>n</w:t>
      </w:r>
      <w:r w:rsidRPr="004E6D74">
        <w:rPr>
          <w:b/>
          <w:i/>
          <w:spacing w:val="-9"/>
        </w:rPr>
        <w:t xml:space="preserve"> </w:t>
      </w:r>
      <w:r w:rsidRPr="004E6D74">
        <w:rPr>
          <w:b/>
          <w:i/>
          <w:spacing w:val="1"/>
        </w:rPr>
        <w:t>C</w:t>
      </w:r>
      <w:r w:rsidRPr="004E6D74">
        <w:rPr>
          <w:b/>
          <w:i/>
          <w:spacing w:val="3"/>
        </w:rPr>
        <w:t>e</w:t>
      </w:r>
      <w:r w:rsidRPr="004E6D74">
        <w:rPr>
          <w:b/>
          <w:i/>
          <w:spacing w:val="2"/>
        </w:rPr>
        <w:t>ntr</w:t>
      </w:r>
      <w:r w:rsidRPr="004E6D74">
        <w:rPr>
          <w:b/>
          <w:i/>
          <w:spacing w:val="3"/>
        </w:rPr>
        <w:t>a</w:t>
      </w:r>
      <w:r w:rsidRPr="004E6D74">
        <w:rPr>
          <w:b/>
          <w:i/>
        </w:rPr>
        <w:t>l</w:t>
      </w:r>
      <w:r w:rsidRPr="004E6D74">
        <w:rPr>
          <w:b/>
          <w:i/>
          <w:spacing w:val="1"/>
        </w:rPr>
        <w:t xml:space="preserve"> </w:t>
      </w:r>
      <w:r w:rsidRPr="004E6D74">
        <w:rPr>
          <w:b/>
          <w:i/>
          <w:spacing w:val="1"/>
        </w:rPr>
        <w:t>C</w:t>
      </w:r>
      <w:r w:rsidRPr="004E6D74">
        <w:rPr>
          <w:b/>
          <w:i/>
          <w:spacing w:val="3"/>
        </w:rPr>
        <w:t>o</w:t>
      </w:r>
      <w:r w:rsidRPr="004E6D74">
        <w:rPr>
          <w:b/>
          <w:i/>
        </w:rPr>
        <w:t>u</w:t>
      </w:r>
      <w:r w:rsidRPr="004E6D74">
        <w:rPr>
          <w:b/>
          <w:i/>
          <w:spacing w:val="1"/>
        </w:rPr>
        <w:t>n</w:t>
      </w:r>
      <w:r w:rsidRPr="004E6D74">
        <w:rPr>
          <w:b/>
          <w:i/>
          <w:spacing w:val="3"/>
        </w:rPr>
        <w:t>c</w:t>
      </w:r>
      <w:r w:rsidRPr="004E6D74">
        <w:rPr>
          <w:b/>
          <w:i/>
          <w:spacing w:val="2"/>
        </w:rPr>
        <w:t>i</w:t>
      </w:r>
      <w:r w:rsidRPr="004E6D74">
        <w:rPr>
          <w:b/>
          <w:i/>
        </w:rPr>
        <w:t>l</w:t>
      </w:r>
    </w:p>
    <w:p w14:paraId="002A989E" w14:textId="77777777" w:rsidR="00343820" w:rsidRPr="004E6D74" w:rsidRDefault="004E6D74">
      <w:pPr>
        <w:spacing w:before="13"/>
      </w:pPr>
      <w:r w:rsidRPr="004E6D74">
        <w:rPr>
          <w:spacing w:val="2"/>
          <w:sz w:val="22"/>
          <w:szCs w:val="22"/>
        </w:rPr>
        <w:t>S</w:t>
      </w:r>
      <w:r w:rsidRPr="004E6D74">
        <w:rPr>
          <w:spacing w:val="1"/>
          <w:sz w:val="22"/>
          <w:szCs w:val="22"/>
        </w:rPr>
        <w:t>OC</w:t>
      </w:r>
      <w:r w:rsidRPr="004E6D74">
        <w:rPr>
          <w:spacing w:val="-2"/>
          <w:sz w:val="22"/>
          <w:szCs w:val="22"/>
        </w:rPr>
        <w:t>I</w:t>
      </w:r>
      <w:r w:rsidRPr="004E6D74">
        <w:rPr>
          <w:spacing w:val="1"/>
          <w:sz w:val="22"/>
          <w:szCs w:val="22"/>
        </w:rPr>
        <w:t>A</w:t>
      </w:r>
      <w:r w:rsidRPr="004E6D74">
        <w:rPr>
          <w:sz w:val="22"/>
          <w:szCs w:val="22"/>
        </w:rPr>
        <w:t>L</w:t>
      </w:r>
      <w:r w:rsidRPr="004E6D74">
        <w:rPr>
          <w:spacing w:val="-8"/>
          <w:sz w:val="22"/>
          <w:szCs w:val="22"/>
        </w:rPr>
        <w:t xml:space="preserve"> </w:t>
      </w:r>
      <w:r w:rsidRPr="004E6D74">
        <w:rPr>
          <w:spacing w:val="3"/>
          <w:sz w:val="22"/>
          <w:szCs w:val="22"/>
        </w:rPr>
        <w:t>W</w:t>
      </w:r>
      <w:r w:rsidRPr="004E6D74">
        <w:rPr>
          <w:spacing w:val="1"/>
          <w:sz w:val="22"/>
          <w:szCs w:val="22"/>
        </w:rPr>
        <w:t>OR</w:t>
      </w:r>
      <w:r w:rsidRPr="004E6D74">
        <w:rPr>
          <w:spacing w:val="4"/>
          <w:sz w:val="22"/>
          <w:szCs w:val="22"/>
        </w:rPr>
        <w:t>K</w:t>
      </w:r>
      <w:r w:rsidRPr="004E6D74">
        <w:rPr>
          <w:spacing w:val="2"/>
          <w:sz w:val="22"/>
          <w:szCs w:val="22"/>
        </w:rPr>
        <w:t>E</w:t>
      </w:r>
      <w:r w:rsidRPr="004E6D74">
        <w:rPr>
          <w:sz w:val="22"/>
          <w:szCs w:val="22"/>
        </w:rPr>
        <w:t xml:space="preserve">R       </w:t>
      </w:r>
      <w:r w:rsidRPr="004E6D74">
        <w:rPr>
          <w:spacing w:val="34"/>
          <w:sz w:val="22"/>
          <w:szCs w:val="22"/>
        </w:rPr>
        <w:t xml:space="preserve"> </w:t>
      </w:r>
      <w:r w:rsidRPr="004E6D74">
        <w:rPr>
          <w:spacing w:val="2"/>
        </w:rPr>
        <w:t>J</w:t>
      </w:r>
      <w:r w:rsidRPr="004E6D74">
        <w:rPr>
          <w:spacing w:val="3"/>
        </w:rPr>
        <w:t>a</w:t>
      </w:r>
      <w:r w:rsidRPr="004E6D74">
        <w:rPr>
          <w:spacing w:val="1"/>
        </w:rPr>
        <w:t>nu</w:t>
      </w:r>
      <w:r w:rsidRPr="004E6D74">
        <w:rPr>
          <w:spacing w:val="3"/>
        </w:rPr>
        <w:t>a</w:t>
      </w:r>
      <w:r w:rsidRPr="004E6D74">
        <w:rPr>
          <w:spacing w:val="5"/>
        </w:rPr>
        <w:t>r</w:t>
      </w:r>
      <w:r w:rsidRPr="004E6D74">
        <w:t>y</w:t>
      </w:r>
      <w:r w:rsidRPr="004E6D74">
        <w:rPr>
          <w:spacing w:val="-3"/>
        </w:rPr>
        <w:t xml:space="preserve"> </w:t>
      </w:r>
      <w:r w:rsidRPr="004E6D74">
        <w:rPr>
          <w:spacing w:val="4"/>
        </w:rPr>
        <w:t>20</w:t>
      </w:r>
      <w:r w:rsidRPr="004E6D74">
        <w:rPr>
          <w:spacing w:val="1"/>
        </w:rPr>
        <w:t>0</w:t>
      </w:r>
      <w:r w:rsidRPr="004E6D74">
        <w:t>7</w:t>
      </w:r>
      <w:r w:rsidRPr="004E6D74">
        <w:rPr>
          <w:spacing w:val="2"/>
        </w:rPr>
        <w:t xml:space="preserve"> </w:t>
      </w:r>
      <w:r w:rsidRPr="004E6D74">
        <w:t>-</w:t>
      </w:r>
      <w:r w:rsidRPr="004E6D74">
        <w:rPr>
          <w:spacing w:val="3"/>
        </w:rPr>
        <w:t xml:space="preserve"> </w:t>
      </w:r>
      <w:r w:rsidRPr="004E6D74">
        <w:rPr>
          <w:spacing w:val="2"/>
        </w:rPr>
        <w:t>P</w:t>
      </w:r>
      <w:r w:rsidRPr="004E6D74">
        <w:rPr>
          <w:spacing w:val="3"/>
        </w:rPr>
        <w:t>re</w:t>
      </w:r>
      <w:r w:rsidRPr="004E6D74">
        <w:rPr>
          <w:spacing w:val="2"/>
        </w:rPr>
        <w:t>s</w:t>
      </w:r>
      <w:r w:rsidRPr="004E6D74">
        <w:rPr>
          <w:spacing w:val="3"/>
        </w:rPr>
        <w:t>e</w:t>
      </w:r>
      <w:r w:rsidRPr="004E6D74">
        <w:rPr>
          <w:spacing w:val="1"/>
        </w:rPr>
        <w:t>n</w:t>
      </w:r>
      <w:r w:rsidRPr="004E6D74">
        <w:t>t</w:t>
      </w:r>
    </w:p>
    <w:p w14:paraId="7D2DA5C2" w14:textId="77777777" w:rsidR="00343820" w:rsidRPr="004E6D74" w:rsidRDefault="00343820">
      <w:pPr>
        <w:spacing w:before="18" w:line="220" w:lineRule="exact"/>
        <w:rPr>
          <w:sz w:val="22"/>
          <w:szCs w:val="22"/>
        </w:rPr>
      </w:pPr>
    </w:p>
    <w:p w14:paraId="5B3D04CE" w14:textId="77777777" w:rsidR="00343820" w:rsidRPr="004E6D74" w:rsidRDefault="004E6D74">
      <w:pPr>
        <w:spacing w:line="271" w:lineRule="auto"/>
        <w:ind w:right="135"/>
      </w:pPr>
      <w:r w:rsidRPr="004E6D74">
        <w:rPr>
          <w:spacing w:val="2"/>
        </w:rPr>
        <w:t>O</w:t>
      </w:r>
      <w:r w:rsidRPr="004E6D74">
        <w:t>n</w:t>
      </w:r>
      <w:r w:rsidRPr="004E6D74">
        <w:rPr>
          <w:spacing w:val="4"/>
        </w:rPr>
        <w:t xml:space="preserve"> t</w:t>
      </w:r>
      <w:r w:rsidRPr="004E6D74">
        <w:rPr>
          <w:spacing w:val="2"/>
        </w:rPr>
        <w:t>h</w:t>
      </w:r>
      <w:r w:rsidRPr="004E6D74">
        <w:t>e</w:t>
      </w:r>
      <w:r w:rsidRPr="004E6D74">
        <w:rPr>
          <w:spacing w:val="6"/>
        </w:rPr>
        <w:t xml:space="preserve"> </w:t>
      </w:r>
      <w:r w:rsidRPr="004E6D74">
        <w:rPr>
          <w:spacing w:val="1"/>
        </w:rPr>
        <w:t>f</w:t>
      </w:r>
      <w:r w:rsidRPr="004E6D74">
        <w:rPr>
          <w:spacing w:val="3"/>
        </w:rPr>
        <w:t>r</w:t>
      </w:r>
      <w:r w:rsidRPr="004E6D74">
        <w:rPr>
          <w:spacing w:val="6"/>
        </w:rPr>
        <w:t>o</w:t>
      </w:r>
      <w:r w:rsidRPr="004E6D74">
        <w:rPr>
          <w:spacing w:val="1"/>
        </w:rPr>
        <w:t>n</w:t>
      </w:r>
      <w:r w:rsidRPr="004E6D74">
        <w:t>t</w:t>
      </w:r>
      <w:r w:rsidRPr="004E6D74">
        <w:rPr>
          <w:spacing w:val="3"/>
        </w:rPr>
        <w:t xml:space="preserve"> </w:t>
      </w:r>
      <w:r w:rsidRPr="004E6D74">
        <w:rPr>
          <w:spacing w:val="2"/>
        </w:rPr>
        <w:t>l</w:t>
      </w:r>
      <w:r w:rsidRPr="004E6D74">
        <w:rPr>
          <w:spacing w:val="4"/>
        </w:rPr>
        <w:t>i</w:t>
      </w:r>
      <w:r w:rsidRPr="004E6D74">
        <w:rPr>
          <w:spacing w:val="1"/>
        </w:rPr>
        <w:t>n</w:t>
      </w:r>
      <w:r w:rsidRPr="004E6D74">
        <w:t>e</w:t>
      </w:r>
      <w:r w:rsidRPr="004E6D74">
        <w:rPr>
          <w:spacing w:val="5"/>
        </w:rPr>
        <w:t xml:space="preserve"> 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dea</w:t>
      </w:r>
      <w:r w:rsidRPr="004E6D74">
        <w:rPr>
          <w:spacing w:val="4"/>
        </w:rPr>
        <w:t>li</w:t>
      </w:r>
      <w:r w:rsidRPr="004E6D74">
        <w:rPr>
          <w:spacing w:val="3"/>
        </w:rPr>
        <w:t>n</w:t>
      </w:r>
      <w:r w:rsidRPr="004E6D74">
        <w:t>g 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 xml:space="preserve">h </w:t>
      </w:r>
      <w:r w:rsidRPr="004E6D74">
        <w:rPr>
          <w:spacing w:val="3"/>
        </w:rPr>
        <w:t>bo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vu</w:t>
      </w:r>
      <w:r w:rsidRPr="004E6D74">
        <w:rPr>
          <w:spacing w:val="4"/>
        </w:rPr>
        <w:t>l</w:t>
      </w:r>
      <w:r w:rsidRPr="004E6D74">
        <w:rPr>
          <w:spacing w:val="1"/>
        </w:rPr>
        <w:t>n</w:t>
      </w:r>
      <w:r w:rsidRPr="004E6D74">
        <w:rPr>
          <w:spacing w:val="3"/>
        </w:rPr>
        <w:t>erab</w:t>
      </w:r>
      <w:r w:rsidRPr="004E6D74">
        <w:rPr>
          <w:spacing w:val="4"/>
        </w:rPr>
        <w:t>l</w:t>
      </w:r>
      <w:r w:rsidRPr="004E6D74">
        <w:t>e</w:t>
      </w:r>
      <w:r w:rsidRPr="004E6D74">
        <w:rPr>
          <w:spacing w:val="-3"/>
        </w:rPr>
        <w:t xml:space="preserve"> </w:t>
      </w:r>
      <w:r w:rsidRPr="004E6D74">
        <w:rPr>
          <w:spacing w:val="4"/>
        </w:rPr>
        <w:t>i</w:t>
      </w:r>
      <w:r w:rsidRPr="004E6D74">
        <w:rPr>
          <w:spacing w:val="1"/>
        </w:rPr>
        <w:t>n</w:t>
      </w:r>
      <w:r w:rsidRPr="004E6D74">
        <w:rPr>
          <w:spacing w:val="3"/>
        </w:rPr>
        <w:t>d</w:t>
      </w:r>
      <w:r w:rsidRPr="004E6D74">
        <w:rPr>
          <w:spacing w:val="4"/>
        </w:rPr>
        <w:t>i</w:t>
      </w:r>
      <w:r w:rsidRPr="004E6D74">
        <w:rPr>
          <w:spacing w:val="3"/>
        </w:rPr>
        <w:t>v</w:t>
      </w:r>
      <w:r w:rsidRPr="004E6D74">
        <w:rPr>
          <w:spacing w:val="2"/>
        </w:rPr>
        <w:t>i</w:t>
      </w:r>
      <w:r w:rsidRPr="004E6D74">
        <w:rPr>
          <w:spacing w:val="6"/>
        </w:rPr>
        <w:t>d</w:t>
      </w:r>
      <w:r w:rsidRPr="004E6D74">
        <w:rPr>
          <w:spacing w:val="1"/>
        </w:rPr>
        <w:t>u</w:t>
      </w:r>
      <w:r w:rsidRPr="004E6D74">
        <w:rPr>
          <w:spacing w:val="5"/>
        </w:rPr>
        <w:t>a</w:t>
      </w:r>
      <w:r w:rsidRPr="004E6D74">
        <w:rPr>
          <w:spacing w:val="2"/>
        </w:rPr>
        <w:t>l</w:t>
      </w:r>
      <w:r w:rsidRPr="004E6D74">
        <w:t>s</w:t>
      </w:r>
      <w:r w:rsidRPr="004E6D74">
        <w:rPr>
          <w:spacing w:val="-2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4"/>
        </w:rPr>
        <w:t>l</w:t>
      </w:r>
      <w:r w:rsidRPr="004E6D74">
        <w:rPr>
          <w:spacing w:val="2"/>
        </w:rPr>
        <w:t>s</w:t>
      </w:r>
      <w:r w:rsidRPr="004E6D74">
        <w:t>o</w:t>
      </w:r>
      <w:r w:rsidRPr="004E6D74">
        <w:rPr>
          <w:spacing w:val="3"/>
        </w:rPr>
        <w:t xml:space="preserve"> o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3"/>
        </w:rPr>
        <w:t>e</w:t>
      </w:r>
      <w:r w:rsidRPr="004E6D74">
        <w:t xml:space="preserve">r </w:t>
      </w:r>
      <w:r w:rsidRPr="004E6D74">
        <w:rPr>
          <w:spacing w:val="1"/>
        </w:rPr>
        <w:t>h</w:t>
      </w:r>
      <w:r w:rsidRPr="004E6D74">
        <w:rPr>
          <w:spacing w:val="3"/>
        </w:rPr>
        <w:t>e</w:t>
      </w:r>
      <w:r w:rsidRPr="004E6D74">
        <w:rPr>
          <w:spacing w:val="5"/>
        </w:rPr>
        <w:t>a</w:t>
      </w:r>
      <w:r w:rsidRPr="004E6D74">
        <w:rPr>
          <w:spacing w:val="2"/>
        </w:rPr>
        <w:t>l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5"/>
        </w:rPr>
        <w:t>c</w:t>
      </w:r>
      <w:r w:rsidRPr="004E6D74">
        <w:rPr>
          <w:spacing w:val="3"/>
        </w:rPr>
        <w:t>ar</w:t>
      </w:r>
      <w:r w:rsidRPr="004E6D74">
        <w:t>e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pr</w:t>
      </w:r>
      <w:r w:rsidRPr="004E6D74">
        <w:rPr>
          <w:spacing w:val="6"/>
        </w:rPr>
        <w:t>o</w:t>
      </w:r>
      <w:r w:rsidRPr="004E6D74">
        <w:rPr>
          <w:spacing w:val="1"/>
        </w:rPr>
        <w:t>f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rPr>
          <w:spacing w:val="4"/>
        </w:rPr>
        <w:t>s</w:t>
      </w:r>
      <w:r w:rsidRPr="004E6D74">
        <w:rPr>
          <w:spacing w:val="2"/>
        </w:rPr>
        <w:t>i</w:t>
      </w:r>
      <w:r w:rsidRPr="004E6D74">
        <w:rPr>
          <w:spacing w:val="6"/>
        </w:rPr>
        <w:t>o</w:t>
      </w:r>
      <w:r w:rsidRPr="004E6D74">
        <w:rPr>
          <w:spacing w:val="1"/>
        </w:rPr>
        <w:t>n</w:t>
      </w:r>
      <w:r w:rsidRPr="004E6D74">
        <w:rPr>
          <w:spacing w:val="3"/>
        </w:rPr>
        <w:t>a</w:t>
      </w:r>
      <w:r w:rsidRPr="004E6D74">
        <w:rPr>
          <w:spacing w:val="4"/>
        </w:rPr>
        <w:t>l</w:t>
      </w:r>
      <w:r w:rsidRPr="004E6D74">
        <w:rPr>
          <w:spacing w:val="2"/>
        </w:rPr>
        <w:t>s</w:t>
      </w:r>
      <w:r w:rsidRPr="004E6D74">
        <w:t xml:space="preserve">. </w:t>
      </w:r>
      <w:r w:rsidRPr="004E6D74">
        <w:rPr>
          <w:spacing w:val="4"/>
        </w:rPr>
        <w:t>W</w:t>
      </w:r>
      <w:r w:rsidRPr="004E6D74">
        <w:rPr>
          <w:spacing w:val="6"/>
        </w:rPr>
        <w:t>o</w:t>
      </w:r>
      <w:r w:rsidRPr="004E6D74">
        <w:rPr>
          <w:spacing w:val="3"/>
        </w:rPr>
        <w:t>r</w:t>
      </w:r>
      <w:r w:rsidRPr="004E6D74">
        <w:rPr>
          <w:spacing w:val="1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5"/>
        </w:rPr>
        <w:t>a</w:t>
      </w:r>
      <w:r w:rsidRPr="004E6D74">
        <w:t>s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pa</w:t>
      </w:r>
      <w:r w:rsidRPr="004E6D74">
        <w:rPr>
          <w:spacing w:val="5"/>
        </w:rPr>
        <w:t>r</w:t>
      </w:r>
      <w:r w:rsidRPr="004E6D74">
        <w:t>t</w:t>
      </w:r>
      <w:r w:rsidRPr="004E6D74">
        <w:rPr>
          <w:spacing w:val="2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t>a</w:t>
      </w:r>
      <w:r w:rsidRPr="004E6D74">
        <w:rPr>
          <w:spacing w:val="7"/>
        </w:rPr>
        <w:t xml:space="preserve"> </w:t>
      </w:r>
      <w:r w:rsidRPr="004E6D74">
        <w:rPr>
          <w:spacing w:val="2"/>
        </w:rPr>
        <w:t>t</w:t>
      </w:r>
      <w:r w:rsidRPr="004E6D74">
        <w:rPr>
          <w:spacing w:val="3"/>
        </w:rPr>
        <w:t>e</w:t>
      </w:r>
      <w:r w:rsidRPr="004E6D74">
        <w:rPr>
          <w:spacing w:val="5"/>
        </w:rPr>
        <w:t>a</w:t>
      </w:r>
      <w:r w:rsidRPr="004E6D74">
        <w:t>m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i</w:t>
      </w:r>
      <w:r w:rsidRPr="004E6D74">
        <w:t>n</w:t>
      </w:r>
      <w:r w:rsidRPr="004E6D74">
        <w:rPr>
          <w:spacing w:val="2"/>
        </w:rPr>
        <w:t xml:space="preserve"> </w:t>
      </w:r>
      <w:r w:rsidRPr="004E6D74">
        <w:t>a</w:t>
      </w:r>
      <w:r w:rsidRPr="004E6D74">
        <w:rPr>
          <w:spacing w:val="4"/>
        </w:rPr>
        <w:t xml:space="preserve"> </w:t>
      </w:r>
      <w:r w:rsidRPr="004E6D74">
        <w:rPr>
          <w:spacing w:val="6"/>
        </w:rPr>
        <w:t>b</w:t>
      </w:r>
      <w:r w:rsidRPr="004E6D74">
        <w:rPr>
          <w:spacing w:val="3"/>
        </w:rPr>
        <w:t>u</w:t>
      </w:r>
      <w:r w:rsidRPr="004E6D74">
        <w:rPr>
          <w:spacing w:val="4"/>
        </w:rPr>
        <w:t>s</w:t>
      </w:r>
      <w:r w:rsidRPr="004E6D74">
        <w:t xml:space="preserve">y </w:t>
      </w:r>
      <w:r w:rsidRPr="004E6D74">
        <w:rPr>
          <w:spacing w:val="3"/>
        </w:rPr>
        <w:t>depar</w:t>
      </w:r>
      <w:r w:rsidRPr="004E6D74">
        <w:rPr>
          <w:spacing w:val="4"/>
        </w:rPr>
        <w:t>t</w:t>
      </w:r>
      <w:r w:rsidRPr="004E6D74">
        <w:rPr>
          <w:spacing w:val="1"/>
        </w:rPr>
        <w:t>m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t</w:t>
      </w:r>
      <w:r w:rsidRPr="004E6D74">
        <w:t xml:space="preserve">. </w:t>
      </w:r>
      <w:r w:rsidRPr="004E6D74">
        <w:rPr>
          <w:spacing w:val="1"/>
        </w:rPr>
        <w:t>R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rPr>
          <w:spacing w:val="3"/>
        </w:rPr>
        <w:t>p</w:t>
      </w:r>
      <w:r w:rsidRPr="004E6D74">
        <w:rPr>
          <w:spacing w:val="6"/>
        </w:rPr>
        <w:t>o</w:t>
      </w:r>
      <w:r w:rsidRPr="004E6D74">
        <w:rPr>
          <w:spacing w:val="1"/>
        </w:rPr>
        <w:t>n</w:t>
      </w:r>
      <w:r w:rsidRPr="004E6D74">
        <w:rPr>
          <w:spacing w:val="4"/>
        </w:rPr>
        <w:t>s</w:t>
      </w:r>
      <w:r w:rsidRPr="004E6D74">
        <w:rPr>
          <w:spacing w:val="2"/>
        </w:rPr>
        <w:t>i</w:t>
      </w:r>
      <w:r w:rsidRPr="004E6D74">
        <w:rPr>
          <w:spacing w:val="3"/>
        </w:rPr>
        <w:t>b</w:t>
      </w:r>
      <w:r w:rsidRPr="004E6D74">
        <w:rPr>
          <w:spacing w:val="2"/>
        </w:rPr>
        <w:t>l</w:t>
      </w:r>
      <w:r w:rsidRPr="004E6D74">
        <w:t>e</w:t>
      </w:r>
      <w:r w:rsidRPr="004E6D74">
        <w:rPr>
          <w:spacing w:val="-2"/>
        </w:rPr>
        <w:t xml:space="preserve"> </w:t>
      </w:r>
      <w:r w:rsidRPr="004E6D74">
        <w:rPr>
          <w:spacing w:val="1"/>
        </w:rPr>
        <w:t>f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6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t>e</w:t>
      </w:r>
      <w:r w:rsidRPr="004E6D74">
        <w:rPr>
          <w:spacing w:val="3"/>
        </w:rPr>
        <w:t xml:space="preserve"> c</w:t>
      </w:r>
      <w:r w:rsidRPr="004E6D74">
        <w:rPr>
          <w:spacing w:val="6"/>
        </w:rPr>
        <w:t>o</w:t>
      </w:r>
      <w:r w:rsidRPr="004E6D74">
        <w:rPr>
          <w:spacing w:val="1"/>
        </w:rPr>
        <w:t>m</w:t>
      </w:r>
      <w:r w:rsidRPr="004E6D74">
        <w:rPr>
          <w:spacing w:val="3"/>
        </w:rPr>
        <w:t>p</w:t>
      </w:r>
      <w:r w:rsidRPr="004E6D74">
        <w:rPr>
          <w:spacing w:val="4"/>
        </w:rPr>
        <w:t>l</w:t>
      </w:r>
      <w:r w:rsidRPr="004E6D74">
        <w:rPr>
          <w:spacing w:val="3"/>
        </w:rPr>
        <w:t>e</w:t>
      </w:r>
      <w:r w:rsidRPr="004E6D74">
        <w:rPr>
          <w:spacing w:val="4"/>
        </w:rPr>
        <w:t>ti</w:t>
      </w:r>
      <w:r w:rsidRPr="004E6D74">
        <w:rPr>
          <w:spacing w:val="3"/>
        </w:rPr>
        <w:t>o</w:t>
      </w:r>
      <w:r w:rsidRPr="004E6D74">
        <w:t>n</w:t>
      </w:r>
      <w:r w:rsidRPr="004E6D74">
        <w:rPr>
          <w:spacing w:val="-5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rPr>
          <w:spacing w:val="6"/>
        </w:rPr>
        <w:t>o</w:t>
      </w:r>
      <w:r w:rsidRPr="004E6D74">
        <w:rPr>
          <w:spacing w:val="1"/>
        </w:rPr>
        <w:t>v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1"/>
        </w:rPr>
        <w:t>v</w:t>
      </w:r>
      <w:r w:rsidRPr="004E6D74">
        <w:rPr>
          <w:spacing w:val="4"/>
        </w:rPr>
        <w:t>i</w:t>
      </w:r>
      <w:r w:rsidRPr="004E6D74">
        <w:rPr>
          <w:spacing w:val="5"/>
        </w:rPr>
        <w:t>e</w:t>
      </w:r>
      <w:r w:rsidRPr="004E6D74">
        <w:t>w</w:t>
      </w:r>
      <w:r w:rsidRPr="004E6D74">
        <w:rPr>
          <w:spacing w:val="-4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4"/>
        </w:rPr>
        <w:t>s</w:t>
      </w:r>
      <w:r w:rsidRPr="004E6D74">
        <w:rPr>
          <w:spacing w:val="2"/>
        </w:rPr>
        <w:t>s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rPr>
          <w:spacing w:val="4"/>
        </w:rPr>
        <w:t>s</w:t>
      </w:r>
      <w:r w:rsidRPr="004E6D74">
        <w:rPr>
          <w:spacing w:val="1"/>
        </w:rPr>
        <w:t>m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4"/>
        </w:rPr>
        <w:t>t</w:t>
      </w:r>
      <w:r w:rsidRPr="004E6D74">
        <w:rPr>
          <w:spacing w:val="2"/>
        </w:rPr>
        <w:t>s</w:t>
      </w:r>
      <w:r w:rsidRPr="004E6D74">
        <w:t>,</w:t>
      </w:r>
      <w:r w:rsidRPr="004E6D74">
        <w:rPr>
          <w:spacing w:val="-2"/>
        </w:rPr>
        <w:t xml:space="preserve"> </w:t>
      </w:r>
      <w:r w:rsidRPr="004E6D74">
        <w:rPr>
          <w:spacing w:val="1"/>
        </w:rPr>
        <w:t>f</w:t>
      </w:r>
      <w:r w:rsidRPr="004E6D74">
        <w:rPr>
          <w:spacing w:val="3"/>
        </w:rPr>
        <w:t>o</w:t>
      </w:r>
      <w:r w:rsidRPr="004E6D74">
        <w:rPr>
          <w:spacing w:val="5"/>
        </w:rPr>
        <w:t>r</w:t>
      </w:r>
      <w:r w:rsidRPr="004E6D74">
        <w:rPr>
          <w:spacing w:val="1"/>
        </w:rPr>
        <w:t>m</w:t>
      </w:r>
      <w:r w:rsidRPr="004E6D74">
        <w:rPr>
          <w:spacing w:val="3"/>
        </w:rPr>
        <w:t>u</w:t>
      </w:r>
      <w:r w:rsidRPr="004E6D74">
        <w:rPr>
          <w:spacing w:val="4"/>
        </w:rPr>
        <w:t>l</w:t>
      </w:r>
      <w:r w:rsidRPr="004E6D74">
        <w:rPr>
          <w:spacing w:val="3"/>
        </w:rPr>
        <w:t>a</w:t>
      </w:r>
      <w:r w:rsidRPr="004E6D74">
        <w:rPr>
          <w:spacing w:val="2"/>
        </w:rPr>
        <w:t>ti</w:t>
      </w:r>
      <w:r w:rsidRPr="004E6D74">
        <w:rPr>
          <w:spacing w:val="6"/>
        </w:rPr>
        <w:t>o</w:t>
      </w:r>
      <w:r w:rsidRPr="004E6D74">
        <w:t>n</w:t>
      </w:r>
      <w:r w:rsidRPr="004E6D74">
        <w:rPr>
          <w:spacing w:val="-5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5"/>
        </w:rPr>
        <w:t>ac</w:t>
      </w:r>
      <w:r w:rsidRPr="004E6D74">
        <w:rPr>
          <w:spacing w:val="1"/>
        </w:rPr>
        <w:t>k</w:t>
      </w:r>
      <w:r w:rsidRPr="004E6D74">
        <w:rPr>
          <w:spacing w:val="5"/>
        </w:rPr>
        <w:t>a</w:t>
      </w:r>
      <w:r w:rsidRPr="004E6D74">
        <w:rPr>
          <w:spacing w:val="1"/>
        </w:rPr>
        <w:t>g</w:t>
      </w:r>
      <w:r w:rsidRPr="004E6D74">
        <w:rPr>
          <w:spacing w:val="5"/>
        </w:rPr>
        <w:t>e</w:t>
      </w:r>
      <w:r w:rsidRPr="004E6D74">
        <w:t xml:space="preserve">s </w:t>
      </w:r>
      <w:r w:rsidRPr="004E6D74">
        <w:rPr>
          <w:spacing w:val="3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ca</w:t>
      </w:r>
      <w:r w:rsidRPr="004E6D74">
        <w:rPr>
          <w:spacing w:val="5"/>
        </w:rPr>
        <w:t>r</w:t>
      </w:r>
      <w:r w:rsidRPr="004E6D74">
        <w:t>e</w:t>
      </w:r>
      <w:r w:rsidRPr="004E6D74">
        <w:rPr>
          <w:spacing w:val="4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3"/>
        </w:rPr>
        <w:t>h</w:t>
      </w:r>
      <w:r w:rsidRPr="004E6D74">
        <w:t>e</w:t>
      </w:r>
      <w:r w:rsidRPr="004E6D74">
        <w:rPr>
          <w:spacing w:val="7"/>
        </w:rPr>
        <w:t xml:space="preserve"> </w:t>
      </w:r>
      <w:r w:rsidRPr="004E6D74">
        <w:rPr>
          <w:spacing w:val="1"/>
        </w:rPr>
        <w:t>m</w:t>
      </w:r>
      <w:r w:rsidRPr="004E6D74">
        <w:rPr>
          <w:spacing w:val="6"/>
        </w:rPr>
        <w:t>o</w:t>
      </w:r>
      <w:r w:rsidRPr="004E6D74">
        <w:rPr>
          <w:spacing w:val="1"/>
        </w:rPr>
        <w:t>n</w:t>
      </w:r>
      <w:r w:rsidRPr="004E6D74">
        <w:rPr>
          <w:spacing w:val="2"/>
        </w:rPr>
        <w:t>it</w:t>
      </w:r>
      <w:r w:rsidRPr="004E6D74">
        <w:rPr>
          <w:spacing w:val="3"/>
        </w:rPr>
        <w:t>o</w:t>
      </w:r>
      <w:r w:rsidRPr="004E6D74">
        <w:rPr>
          <w:spacing w:val="5"/>
        </w:rPr>
        <w:t>r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5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7"/>
        </w:rPr>
        <w:t>n</w:t>
      </w:r>
      <w:r w:rsidRPr="004E6D74">
        <w:t>d</w:t>
      </w:r>
      <w:r w:rsidRPr="004E6D74">
        <w:rPr>
          <w:spacing w:val="3"/>
        </w:rPr>
        <w:t xml:space="preserve"> rev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t>w</w:t>
      </w:r>
      <w:r w:rsidRPr="004E6D74">
        <w:rPr>
          <w:spacing w:val="-2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5"/>
        </w:rPr>
        <w:t>ac</w:t>
      </w:r>
      <w:r w:rsidRPr="004E6D74">
        <w:rPr>
          <w:spacing w:val="1"/>
        </w:rPr>
        <w:t>k</w:t>
      </w:r>
      <w:r w:rsidRPr="004E6D74">
        <w:rPr>
          <w:spacing w:val="5"/>
        </w:rPr>
        <w:t>a</w:t>
      </w:r>
      <w:r w:rsidRPr="004E6D74">
        <w:rPr>
          <w:spacing w:val="1"/>
        </w:rPr>
        <w:t>g</w:t>
      </w:r>
      <w:r w:rsidRPr="004E6D74">
        <w:rPr>
          <w:spacing w:val="5"/>
        </w:rPr>
        <w:t>e</w:t>
      </w:r>
      <w:r w:rsidRPr="004E6D74">
        <w:t>s</w:t>
      </w:r>
    </w:p>
    <w:p w14:paraId="4EEE2854" w14:textId="77777777" w:rsidR="00343820" w:rsidRPr="004E6D74" w:rsidRDefault="00343820">
      <w:pPr>
        <w:spacing w:before="19" w:line="240" w:lineRule="exact"/>
        <w:rPr>
          <w:sz w:val="24"/>
          <w:szCs w:val="24"/>
        </w:rPr>
      </w:pPr>
    </w:p>
    <w:p w14:paraId="218E0206" w14:textId="77777777" w:rsidR="00343820" w:rsidRPr="004E6D74" w:rsidRDefault="004E6D74">
      <w:r w:rsidRPr="004E6D74">
        <w:rPr>
          <w:b/>
          <w:i/>
          <w:spacing w:val="2"/>
        </w:rPr>
        <w:t>Du</w:t>
      </w:r>
      <w:r w:rsidRPr="004E6D74">
        <w:rPr>
          <w:b/>
          <w:i/>
          <w:spacing w:val="4"/>
        </w:rPr>
        <w:t>t</w:t>
      </w:r>
      <w:r w:rsidRPr="004E6D74">
        <w:rPr>
          <w:b/>
          <w:i/>
          <w:spacing w:val="2"/>
        </w:rPr>
        <w:t>i</w:t>
      </w:r>
      <w:r w:rsidRPr="004E6D74">
        <w:rPr>
          <w:b/>
          <w:i/>
          <w:spacing w:val="5"/>
        </w:rPr>
        <w:t>e</w:t>
      </w:r>
      <w:r w:rsidRPr="004E6D74">
        <w:rPr>
          <w:b/>
          <w:i/>
          <w:spacing w:val="3"/>
        </w:rPr>
        <w:t>s</w:t>
      </w:r>
      <w:r w:rsidRPr="004E6D74">
        <w:rPr>
          <w:i/>
        </w:rPr>
        <w:t>:</w:t>
      </w:r>
    </w:p>
    <w:p w14:paraId="5FF05C0C" w14:textId="77777777" w:rsidR="00343820" w:rsidRPr="004E6D74" w:rsidRDefault="004E6D74">
      <w:pPr>
        <w:spacing w:before="4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1"/>
        </w:rPr>
        <w:t>R</w:t>
      </w:r>
      <w:r w:rsidRPr="004E6D74">
        <w:rPr>
          <w:spacing w:val="5"/>
        </w:rPr>
        <w:t>e</w:t>
      </w:r>
      <w:r w:rsidRPr="004E6D74">
        <w:rPr>
          <w:spacing w:val="1"/>
        </w:rPr>
        <w:t>v</w:t>
      </w:r>
      <w:r w:rsidRPr="004E6D74">
        <w:rPr>
          <w:spacing w:val="4"/>
        </w:rPr>
        <w:t>i</w:t>
      </w:r>
      <w:r w:rsidRPr="004E6D74">
        <w:rPr>
          <w:spacing w:val="5"/>
        </w:rPr>
        <w:t>e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t>w</w:t>
      </w:r>
      <w:r w:rsidRPr="004E6D74">
        <w:rPr>
          <w:spacing w:val="3"/>
        </w:rPr>
        <w:t>r</w:t>
      </w:r>
      <w:r w:rsidRPr="004E6D74">
        <w:rPr>
          <w:spacing w:val="4"/>
        </w:rPr>
        <w:t>i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 xml:space="preserve">g </w:t>
      </w:r>
      <w:r w:rsidRPr="004E6D74">
        <w:rPr>
          <w:spacing w:val="1"/>
        </w:rPr>
        <w:t>u</w:t>
      </w:r>
      <w:r w:rsidRPr="004E6D74">
        <w:t>p</w:t>
      </w:r>
      <w:r w:rsidRPr="004E6D74">
        <w:rPr>
          <w:spacing w:val="4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4"/>
        </w:rPr>
        <w:t>s</w:t>
      </w:r>
      <w:r w:rsidRPr="004E6D74">
        <w:rPr>
          <w:spacing w:val="2"/>
        </w:rPr>
        <w:t>s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rPr>
          <w:spacing w:val="4"/>
        </w:rPr>
        <w:t>s</w:t>
      </w:r>
      <w:r w:rsidRPr="004E6D74">
        <w:rPr>
          <w:spacing w:val="1"/>
        </w:rPr>
        <w:t>m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-6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pa</w:t>
      </w:r>
      <w:r w:rsidRPr="004E6D74">
        <w:rPr>
          <w:spacing w:val="4"/>
        </w:rPr>
        <w:t>t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u</w:t>
      </w:r>
      <w:r w:rsidRPr="004E6D74">
        <w:rPr>
          <w:spacing w:val="1"/>
        </w:rPr>
        <w:t>n</w:t>
      </w:r>
      <w:r w:rsidRPr="004E6D74">
        <w:rPr>
          <w:spacing w:val="3"/>
        </w:rPr>
        <w:t>de</w:t>
      </w:r>
      <w:r w:rsidRPr="004E6D74">
        <w:t>r</w:t>
      </w:r>
      <w:r w:rsidRPr="004E6D74">
        <w:rPr>
          <w:spacing w:val="3"/>
        </w:rPr>
        <w:t xml:space="preserve"> m</w:t>
      </w:r>
      <w:r w:rsidRPr="004E6D74">
        <w:t>y</w:t>
      </w:r>
      <w:r w:rsidRPr="004E6D74">
        <w:rPr>
          <w:spacing w:val="1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3"/>
        </w:rPr>
        <w:t>are</w:t>
      </w:r>
      <w:r w:rsidRPr="004E6D74">
        <w:t>.</w:t>
      </w:r>
    </w:p>
    <w:p w14:paraId="23081738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3"/>
        </w:rPr>
        <w:t>I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rPr>
          <w:spacing w:val="3"/>
        </w:rPr>
        <w:t>erv</w:t>
      </w:r>
      <w:r w:rsidRPr="004E6D74">
        <w:rPr>
          <w:spacing w:val="2"/>
        </w:rPr>
        <w:t>i</w:t>
      </w:r>
      <w:r w:rsidRPr="004E6D74">
        <w:rPr>
          <w:spacing w:val="7"/>
        </w:rPr>
        <w:t>e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6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2"/>
        </w:rPr>
        <w:t>li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3"/>
        </w:rPr>
        <w:t>e</w:t>
      </w:r>
      <w:r w:rsidRPr="004E6D74">
        <w:rPr>
          <w:spacing w:val="2"/>
        </w:rPr>
        <w:t>i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1"/>
        </w:rPr>
        <w:t>f</w:t>
      </w:r>
      <w:r w:rsidRPr="004E6D74">
        <w:rPr>
          <w:spacing w:val="5"/>
        </w:rPr>
        <w:t>a</w:t>
      </w:r>
      <w:r w:rsidRPr="004E6D74">
        <w:rPr>
          <w:spacing w:val="1"/>
        </w:rPr>
        <w:t>m</w:t>
      </w:r>
      <w:r w:rsidRPr="004E6D74">
        <w:rPr>
          <w:spacing w:val="4"/>
        </w:rPr>
        <w:t>il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-2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4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4"/>
        </w:rPr>
        <w:t>s</w:t>
      </w:r>
      <w:r w:rsidRPr="004E6D74">
        <w:rPr>
          <w:spacing w:val="2"/>
        </w:rPr>
        <w:t>s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t>s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3"/>
        </w:rPr>
        <w:t>e</w:t>
      </w:r>
      <w:r w:rsidRPr="004E6D74">
        <w:rPr>
          <w:spacing w:val="2"/>
        </w:rPr>
        <w:t>i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2"/>
        </w:rPr>
        <w:t>i</w:t>
      </w:r>
      <w:r w:rsidRPr="004E6D74">
        <w:rPr>
          <w:spacing w:val="3"/>
        </w:rPr>
        <w:t>r</w:t>
      </w:r>
      <w:r w:rsidRPr="004E6D74">
        <w:rPr>
          <w:spacing w:val="5"/>
        </w:rPr>
        <w:t>c</w:t>
      </w:r>
      <w:r w:rsidRPr="004E6D74">
        <w:rPr>
          <w:spacing w:val="3"/>
        </w:rPr>
        <w:t>u</w:t>
      </w:r>
      <w:r w:rsidRPr="004E6D74">
        <w:rPr>
          <w:spacing w:val="1"/>
        </w:rPr>
        <w:t>m</w:t>
      </w:r>
      <w:r w:rsidRPr="004E6D74">
        <w:rPr>
          <w:spacing w:val="4"/>
        </w:rPr>
        <w:t>s</w:t>
      </w:r>
      <w:r w:rsidRPr="004E6D74">
        <w:rPr>
          <w:spacing w:val="2"/>
        </w:rPr>
        <w:t>t</w:t>
      </w:r>
      <w:r w:rsidRPr="004E6D74">
        <w:rPr>
          <w:spacing w:val="5"/>
        </w:rPr>
        <w:t>a</w:t>
      </w:r>
      <w:r w:rsidRPr="004E6D74">
        <w:rPr>
          <w:spacing w:val="3"/>
        </w:rPr>
        <w:t>nce</w:t>
      </w:r>
      <w:r w:rsidRPr="004E6D74">
        <w:rPr>
          <w:spacing w:val="4"/>
        </w:rPr>
        <w:t>s</w:t>
      </w:r>
      <w:r w:rsidRPr="004E6D74">
        <w:t>.</w:t>
      </w:r>
    </w:p>
    <w:p w14:paraId="086F978A" w14:textId="77777777" w:rsidR="00343820" w:rsidRPr="004E6D74" w:rsidRDefault="004E6D74">
      <w:pPr>
        <w:spacing w:line="240" w:lineRule="exact"/>
      </w:pPr>
      <w:r w:rsidRPr="004E6D7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E6D74">
        <w:rPr>
          <w:spacing w:val="2"/>
          <w:position w:val="-1"/>
        </w:rPr>
        <w:t>O</w:t>
      </w:r>
      <w:r w:rsidRPr="004E6D74">
        <w:rPr>
          <w:spacing w:val="3"/>
          <w:position w:val="-1"/>
        </w:rPr>
        <w:t>ffer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</w:t>
      </w:r>
      <w:r w:rsidRPr="004E6D74">
        <w:rPr>
          <w:position w:val="-1"/>
        </w:rPr>
        <w:t>g</w:t>
      </w:r>
      <w:r w:rsidRPr="004E6D74">
        <w:rPr>
          <w:spacing w:val="-3"/>
          <w:position w:val="-1"/>
        </w:rPr>
        <w:t xml:space="preserve"> </w:t>
      </w:r>
      <w:r w:rsidRPr="004E6D74">
        <w:rPr>
          <w:spacing w:val="3"/>
          <w:position w:val="-1"/>
        </w:rPr>
        <w:t>o</w:t>
      </w:r>
      <w:r w:rsidRPr="004E6D74">
        <w:rPr>
          <w:position w:val="-1"/>
        </w:rPr>
        <w:t>r</w:t>
      </w:r>
      <w:r w:rsidRPr="004E6D74">
        <w:rPr>
          <w:spacing w:val="4"/>
          <w:position w:val="-1"/>
        </w:rPr>
        <w:t xml:space="preserve"> </w:t>
      </w:r>
      <w:r w:rsidRPr="004E6D74">
        <w:rPr>
          <w:spacing w:val="3"/>
          <w:position w:val="-1"/>
        </w:rPr>
        <w:t>arr</w:t>
      </w:r>
      <w:r w:rsidRPr="004E6D74">
        <w:rPr>
          <w:spacing w:val="5"/>
          <w:position w:val="-1"/>
        </w:rPr>
        <w:t>a</w:t>
      </w:r>
      <w:r w:rsidRPr="004E6D74">
        <w:rPr>
          <w:spacing w:val="3"/>
          <w:position w:val="-1"/>
        </w:rPr>
        <w:t>ng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</w:t>
      </w:r>
      <w:r w:rsidRPr="004E6D74">
        <w:rPr>
          <w:position w:val="-1"/>
        </w:rPr>
        <w:t>g</w:t>
      </w:r>
      <w:r w:rsidRPr="004E6D74">
        <w:rPr>
          <w:spacing w:val="1"/>
          <w:position w:val="-1"/>
        </w:rPr>
        <w:t xml:space="preserve"> </w:t>
      </w:r>
      <w:r w:rsidRPr="004E6D74">
        <w:rPr>
          <w:spacing w:val="3"/>
          <w:position w:val="-1"/>
        </w:rPr>
        <w:t>c</w:t>
      </w:r>
      <w:r w:rsidRPr="004E6D74">
        <w:rPr>
          <w:spacing w:val="6"/>
          <w:position w:val="-1"/>
        </w:rPr>
        <w:t>o</w:t>
      </w:r>
      <w:r w:rsidRPr="004E6D74">
        <w:rPr>
          <w:spacing w:val="3"/>
          <w:position w:val="-1"/>
        </w:rPr>
        <w:t>u</w:t>
      </w:r>
      <w:r w:rsidRPr="004E6D74">
        <w:rPr>
          <w:spacing w:val="1"/>
          <w:position w:val="-1"/>
        </w:rPr>
        <w:t>n</w:t>
      </w:r>
      <w:r w:rsidRPr="004E6D74">
        <w:rPr>
          <w:spacing w:val="4"/>
          <w:position w:val="-1"/>
        </w:rPr>
        <w:t>s</w:t>
      </w:r>
      <w:r w:rsidRPr="004E6D74">
        <w:rPr>
          <w:spacing w:val="5"/>
          <w:position w:val="-1"/>
        </w:rPr>
        <w:t>e</w:t>
      </w:r>
      <w:r w:rsidRPr="004E6D74">
        <w:rPr>
          <w:spacing w:val="2"/>
          <w:position w:val="-1"/>
        </w:rPr>
        <w:t>ll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</w:t>
      </w:r>
      <w:r w:rsidRPr="004E6D74">
        <w:rPr>
          <w:position w:val="-1"/>
        </w:rPr>
        <w:t>g</w:t>
      </w:r>
      <w:r w:rsidRPr="004E6D74">
        <w:rPr>
          <w:spacing w:val="-3"/>
          <w:position w:val="-1"/>
        </w:rPr>
        <w:t xml:space="preserve"> </w:t>
      </w:r>
      <w:r w:rsidRPr="004E6D74">
        <w:rPr>
          <w:spacing w:val="3"/>
          <w:position w:val="-1"/>
        </w:rPr>
        <w:t>o</w:t>
      </w:r>
      <w:r w:rsidRPr="004E6D74">
        <w:rPr>
          <w:position w:val="-1"/>
        </w:rPr>
        <w:t>r</w:t>
      </w:r>
      <w:r w:rsidRPr="004E6D74">
        <w:rPr>
          <w:spacing w:val="6"/>
          <w:position w:val="-1"/>
        </w:rPr>
        <w:t xml:space="preserve"> </w:t>
      </w:r>
      <w:r w:rsidRPr="004E6D74">
        <w:rPr>
          <w:spacing w:val="4"/>
          <w:position w:val="-1"/>
        </w:rPr>
        <w:t>s</w:t>
      </w:r>
      <w:r w:rsidRPr="004E6D74">
        <w:rPr>
          <w:spacing w:val="1"/>
          <w:position w:val="-1"/>
        </w:rPr>
        <w:t>u</w:t>
      </w:r>
      <w:r w:rsidRPr="004E6D74">
        <w:rPr>
          <w:spacing w:val="3"/>
          <w:position w:val="-1"/>
        </w:rPr>
        <w:t>ppor</w:t>
      </w:r>
      <w:r w:rsidRPr="004E6D74">
        <w:rPr>
          <w:position w:val="-1"/>
        </w:rPr>
        <w:t>t</w:t>
      </w:r>
      <w:r w:rsidRPr="004E6D74">
        <w:rPr>
          <w:spacing w:val="-1"/>
          <w:position w:val="-1"/>
        </w:rPr>
        <w:t xml:space="preserve"> </w:t>
      </w:r>
      <w:r w:rsidRPr="004E6D74">
        <w:rPr>
          <w:spacing w:val="2"/>
          <w:position w:val="-1"/>
        </w:rPr>
        <w:t>t</w:t>
      </w:r>
      <w:r w:rsidRPr="004E6D74">
        <w:rPr>
          <w:position w:val="-1"/>
        </w:rPr>
        <w:t>o</w:t>
      </w:r>
      <w:r w:rsidRPr="004E6D74">
        <w:rPr>
          <w:spacing w:val="6"/>
          <w:position w:val="-1"/>
        </w:rPr>
        <w:t xml:space="preserve"> </w:t>
      </w:r>
      <w:r w:rsidRPr="004E6D74">
        <w:rPr>
          <w:spacing w:val="2"/>
          <w:position w:val="-1"/>
        </w:rPr>
        <w:t>s</w:t>
      </w:r>
      <w:r w:rsidRPr="004E6D74">
        <w:rPr>
          <w:spacing w:val="3"/>
          <w:position w:val="-1"/>
        </w:rPr>
        <w:t>e</w:t>
      </w:r>
      <w:r w:rsidRPr="004E6D74">
        <w:rPr>
          <w:spacing w:val="5"/>
          <w:position w:val="-1"/>
        </w:rPr>
        <w:t>r</w:t>
      </w:r>
      <w:r w:rsidRPr="004E6D74">
        <w:rPr>
          <w:spacing w:val="3"/>
          <w:position w:val="-1"/>
        </w:rPr>
        <w:t>v</w:t>
      </w:r>
      <w:r w:rsidRPr="004E6D74">
        <w:rPr>
          <w:spacing w:val="2"/>
          <w:position w:val="-1"/>
        </w:rPr>
        <w:t>i</w:t>
      </w:r>
      <w:r w:rsidRPr="004E6D74">
        <w:rPr>
          <w:spacing w:val="3"/>
          <w:position w:val="-1"/>
        </w:rPr>
        <w:t>c</w:t>
      </w:r>
      <w:r w:rsidRPr="004E6D74">
        <w:rPr>
          <w:position w:val="-1"/>
        </w:rPr>
        <w:t>e</w:t>
      </w:r>
      <w:r w:rsidRPr="004E6D74">
        <w:rPr>
          <w:spacing w:val="2"/>
          <w:position w:val="-1"/>
        </w:rPr>
        <w:t xml:space="preserve"> </w:t>
      </w:r>
      <w:r w:rsidRPr="004E6D74">
        <w:rPr>
          <w:spacing w:val="3"/>
          <w:position w:val="-1"/>
        </w:rPr>
        <w:t>u</w:t>
      </w:r>
      <w:r w:rsidRPr="004E6D74">
        <w:rPr>
          <w:spacing w:val="4"/>
          <w:position w:val="-1"/>
        </w:rPr>
        <w:t>s</w:t>
      </w:r>
      <w:r w:rsidRPr="004E6D74">
        <w:rPr>
          <w:spacing w:val="3"/>
          <w:position w:val="-1"/>
        </w:rPr>
        <w:t>er</w:t>
      </w:r>
      <w:r w:rsidRPr="004E6D74">
        <w:rPr>
          <w:position w:val="-1"/>
        </w:rPr>
        <w:t>s</w:t>
      </w:r>
      <w:r w:rsidRPr="004E6D74">
        <w:rPr>
          <w:spacing w:val="3"/>
          <w:position w:val="-1"/>
        </w:rPr>
        <w:t xml:space="preserve"> </w:t>
      </w:r>
      <w:r w:rsidRPr="004E6D74">
        <w:rPr>
          <w:position w:val="-1"/>
        </w:rPr>
        <w:t>&amp;</w:t>
      </w:r>
      <w:r w:rsidRPr="004E6D74">
        <w:rPr>
          <w:spacing w:val="4"/>
          <w:position w:val="-1"/>
        </w:rPr>
        <w:t xml:space="preserve"> </w:t>
      </w:r>
      <w:r w:rsidRPr="004E6D74">
        <w:rPr>
          <w:spacing w:val="2"/>
          <w:position w:val="-1"/>
        </w:rPr>
        <w:t>t</w:t>
      </w:r>
      <w:r w:rsidRPr="004E6D74">
        <w:rPr>
          <w:spacing w:val="3"/>
          <w:position w:val="-1"/>
        </w:rPr>
        <w:t>he</w:t>
      </w:r>
      <w:r w:rsidRPr="004E6D74">
        <w:rPr>
          <w:spacing w:val="2"/>
          <w:position w:val="-1"/>
        </w:rPr>
        <w:t>i</w:t>
      </w:r>
      <w:r w:rsidRPr="004E6D74">
        <w:rPr>
          <w:position w:val="-1"/>
        </w:rPr>
        <w:t>r</w:t>
      </w:r>
      <w:r w:rsidRPr="004E6D74">
        <w:rPr>
          <w:spacing w:val="4"/>
          <w:position w:val="-1"/>
        </w:rPr>
        <w:t xml:space="preserve"> </w:t>
      </w:r>
      <w:r w:rsidRPr="004E6D74">
        <w:rPr>
          <w:spacing w:val="1"/>
          <w:position w:val="-1"/>
        </w:rPr>
        <w:t>f</w:t>
      </w:r>
      <w:r w:rsidRPr="004E6D74">
        <w:rPr>
          <w:spacing w:val="7"/>
          <w:position w:val="-1"/>
        </w:rPr>
        <w:t>a</w:t>
      </w:r>
      <w:r w:rsidRPr="004E6D74">
        <w:rPr>
          <w:spacing w:val="1"/>
          <w:position w:val="-1"/>
        </w:rPr>
        <w:t>m</w:t>
      </w:r>
      <w:r w:rsidRPr="004E6D74">
        <w:rPr>
          <w:spacing w:val="2"/>
          <w:position w:val="-1"/>
        </w:rPr>
        <w:t>i</w:t>
      </w:r>
      <w:r w:rsidRPr="004E6D74">
        <w:rPr>
          <w:spacing w:val="4"/>
          <w:position w:val="-1"/>
        </w:rPr>
        <w:t>l</w:t>
      </w:r>
      <w:r w:rsidRPr="004E6D74">
        <w:rPr>
          <w:spacing w:val="2"/>
          <w:position w:val="-1"/>
        </w:rPr>
        <w:t>i</w:t>
      </w:r>
      <w:r w:rsidRPr="004E6D74">
        <w:rPr>
          <w:spacing w:val="5"/>
          <w:position w:val="-1"/>
        </w:rPr>
        <w:t>e</w:t>
      </w:r>
      <w:r w:rsidRPr="004E6D74">
        <w:rPr>
          <w:spacing w:val="2"/>
          <w:position w:val="-1"/>
        </w:rPr>
        <w:t>s</w:t>
      </w:r>
      <w:r w:rsidRPr="004E6D74">
        <w:rPr>
          <w:position w:val="-1"/>
        </w:rPr>
        <w:t>.</w:t>
      </w:r>
    </w:p>
    <w:p w14:paraId="3C153497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3"/>
        </w:rPr>
        <w:t>M</w:t>
      </w:r>
      <w:r w:rsidRPr="004E6D74">
        <w:rPr>
          <w:spacing w:val="5"/>
        </w:rPr>
        <w:t>a</w:t>
      </w:r>
      <w:r w:rsidRPr="004E6D74">
        <w:rPr>
          <w:spacing w:val="1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2"/>
        </w:rPr>
        <w:t xml:space="preserve"> </w:t>
      </w:r>
      <w:r w:rsidRPr="004E6D74">
        <w:rPr>
          <w:spacing w:val="4"/>
        </w:rPr>
        <w:t>d</w:t>
      </w:r>
      <w:r w:rsidRPr="004E6D74">
        <w:rPr>
          <w:spacing w:val="3"/>
        </w:rPr>
        <w:t>e</w:t>
      </w:r>
      <w:r w:rsidRPr="004E6D74">
        <w:rPr>
          <w:spacing w:val="5"/>
        </w:rPr>
        <w:t>c</w:t>
      </w:r>
      <w:r w:rsidRPr="004E6D74">
        <w:rPr>
          <w:spacing w:val="2"/>
        </w:rPr>
        <w:t>i</w:t>
      </w:r>
      <w:r w:rsidRPr="004E6D74">
        <w:rPr>
          <w:spacing w:val="4"/>
        </w:rPr>
        <w:t>s</w:t>
      </w:r>
      <w:r w:rsidRPr="004E6D74">
        <w:rPr>
          <w:spacing w:val="2"/>
        </w:rPr>
        <w:t>i</w:t>
      </w:r>
      <w:r w:rsidRPr="004E6D74">
        <w:rPr>
          <w:spacing w:val="6"/>
        </w:rPr>
        <w:t>o</w:t>
      </w:r>
      <w:r w:rsidRPr="004E6D74">
        <w:t>n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rec</w:t>
      </w:r>
      <w:r w:rsidRPr="004E6D74">
        <w:rPr>
          <w:spacing w:val="6"/>
        </w:rPr>
        <w:t>o</w:t>
      </w:r>
      <w:r w:rsidRPr="004E6D74">
        <w:rPr>
          <w:spacing w:val="3"/>
        </w:rPr>
        <w:t>m</w:t>
      </w:r>
      <w:r w:rsidRPr="004E6D74">
        <w:rPr>
          <w:spacing w:val="1"/>
        </w:rPr>
        <w:t>m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3"/>
        </w:rPr>
        <w:t>da</w:t>
      </w:r>
      <w:r w:rsidRPr="004E6D74">
        <w:rPr>
          <w:spacing w:val="4"/>
        </w:rPr>
        <w:t>t</w:t>
      </w:r>
      <w:r w:rsidRPr="004E6D74">
        <w:rPr>
          <w:spacing w:val="2"/>
        </w:rPr>
        <w:t>i</w:t>
      </w:r>
      <w:r w:rsidRPr="004E6D74">
        <w:rPr>
          <w:spacing w:val="6"/>
        </w:rPr>
        <w:t>o</w:t>
      </w:r>
      <w:r w:rsidRPr="004E6D74">
        <w:rPr>
          <w:spacing w:val="1"/>
        </w:rPr>
        <w:t>n</w:t>
      </w:r>
      <w:r w:rsidRPr="004E6D74">
        <w:t>s</w:t>
      </w:r>
      <w:r w:rsidRPr="004E6D74">
        <w:rPr>
          <w:spacing w:val="-10"/>
        </w:rPr>
        <w:t xml:space="preserve"> </w:t>
      </w:r>
      <w:r w:rsidRPr="004E6D74">
        <w:rPr>
          <w:spacing w:val="6"/>
        </w:rPr>
        <w:t>o</w:t>
      </w:r>
      <w:r w:rsidRPr="004E6D74">
        <w:t>n</w:t>
      </w:r>
      <w:r w:rsidRPr="004E6D74">
        <w:rPr>
          <w:spacing w:val="4"/>
        </w:rPr>
        <w:t xml:space="preserve"> s</w:t>
      </w:r>
      <w:r w:rsidRPr="004E6D74">
        <w:rPr>
          <w:spacing w:val="1"/>
        </w:rPr>
        <w:t>u</w:t>
      </w:r>
      <w:r w:rsidRPr="004E6D74">
        <w:rPr>
          <w:spacing w:val="3"/>
        </w:rPr>
        <w:t>ppor</w:t>
      </w:r>
      <w:r w:rsidRPr="004E6D74">
        <w:t>t</w:t>
      </w:r>
      <w:r w:rsidRPr="004E6D74">
        <w:rPr>
          <w:spacing w:val="-1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5"/>
        </w:rPr>
        <w:t>ac</w:t>
      </w:r>
      <w:r w:rsidRPr="004E6D74">
        <w:rPr>
          <w:spacing w:val="1"/>
        </w:rPr>
        <w:t>k</w:t>
      </w:r>
      <w:r w:rsidRPr="004E6D74">
        <w:rPr>
          <w:spacing w:val="5"/>
        </w:rPr>
        <w:t>a</w:t>
      </w:r>
      <w:r w:rsidRPr="004E6D74">
        <w:rPr>
          <w:spacing w:val="1"/>
        </w:rPr>
        <w:t>g</w:t>
      </w:r>
      <w:r w:rsidRPr="004E6D74">
        <w:rPr>
          <w:spacing w:val="5"/>
        </w:rPr>
        <w:t>e</w:t>
      </w:r>
      <w:r w:rsidRPr="004E6D74">
        <w:t xml:space="preserve">s </w:t>
      </w:r>
      <w:r w:rsidRPr="004E6D74">
        <w:rPr>
          <w:spacing w:val="1"/>
        </w:rPr>
        <w:t>f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5"/>
        </w:rPr>
        <w:t>a</w:t>
      </w:r>
      <w:r w:rsidRPr="004E6D74">
        <w:rPr>
          <w:spacing w:val="2"/>
        </w:rPr>
        <w:t>ti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ts</w:t>
      </w:r>
      <w:r w:rsidRPr="004E6D74">
        <w:t>.</w:t>
      </w:r>
    </w:p>
    <w:p w14:paraId="148F6C2F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2"/>
        </w:rPr>
        <w:t>Att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6"/>
        </w:rPr>
        <w:t>d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4"/>
        </w:rPr>
        <w:t xml:space="preserve"> </w:t>
      </w:r>
      <w:r w:rsidRPr="004E6D74">
        <w:rPr>
          <w:spacing w:val="2"/>
        </w:rPr>
        <w:t>t</w:t>
      </w:r>
      <w:r w:rsidRPr="004E6D74">
        <w:rPr>
          <w:spacing w:val="3"/>
        </w:rPr>
        <w:t>r</w:t>
      </w:r>
      <w:r w:rsidRPr="004E6D74">
        <w:rPr>
          <w:spacing w:val="2"/>
        </w:rPr>
        <w:t>i</w:t>
      </w:r>
      <w:r w:rsidRPr="004E6D74">
        <w:rPr>
          <w:spacing w:val="6"/>
        </w:rPr>
        <w:t>b</w:t>
      </w:r>
      <w:r w:rsidRPr="004E6D74">
        <w:rPr>
          <w:spacing w:val="3"/>
        </w:rPr>
        <w:t>u</w:t>
      </w:r>
      <w:r w:rsidRPr="004E6D74">
        <w:rPr>
          <w:spacing w:val="1"/>
        </w:rPr>
        <w:t>n</w:t>
      </w:r>
      <w:r w:rsidRPr="004E6D74">
        <w:rPr>
          <w:spacing w:val="5"/>
        </w:rPr>
        <w:t>a</w:t>
      </w:r>
      <w:r w:rsidRPr="004E6D74">
        <w:rPr>
          <w:spacing w:val="4"/>
        </w:rPr>
        <w:t>l</w:t>
      </w:r>
      <w:r w:rsidRPr="004E6D74">
        <w:t>s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6"/>
        </w:rPr>
        <w:t>o</w:t>
      </w:r>
      <w:r w:rsidRPr="004E6D74">
        <w:rPr>
          <w:spacing w:val="1"/>
        </w:rPr>
        <w:t>u</w:t>
      </w:r>
      <w:r w:rsidRPr="004E6D74">
        <w:rPr>
          <w:spacing w:val="3"/>
        </w:rPr>
        <w:t>r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2"/>
        </w:rPr>
        <w:t xml:space="preserve"> t</w:t>
      </w:r>
      <w:r w:rsidRPr="004E6D74">
        <w:t>o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g</w:t>
      </w:r>
      <w:r w:rsidRPr="004E6D74">
        <w:rPr>
          <w:spacing w:val="4"/>
        </w:rPr>
        <w:t>i</w:t>
      </w:r>
      <w:r w:rsidRPr="004E6D74">
        <w:rPr>
          <w:spacing w:val="1"/>
        </w:rPr>
        <w:t>v</w:t>
      </w:r>
      <w:r w:rsidRPr="004E6D74">
        <w:t>e</w:t>
      </w:r>
      <w:r w:rsidRPr="004E6D74">
        <w:rPr>
          <w:spacing w:val="2"/>
        </w:rPr>
        <w:t xml:space="preserve"> </w:t>
      </w:r>
      <w:r w:rsidRPr="004E6D74">
        <w:rPr>
          <w:spacing w:val="5"/>
        </w:rPr>
        <w:t>e</w:t>
      </w:r>
      <w:r w:rsidRPr="004E6D74">
        <w:rPr>
          <w:spacing w:val="3"/>
        </w:rPr>
        <w:t>v</w:t>
      </w:r>
      <w:r w:rsidRPr="004E6D74">
        <w:rPr>
          <w:spacing w:val="2"/>
        </w:rPr>
        <w:t>i</w:t>
      </w:r>
      <w:r w:rsidRPr="004E6D74">
        <w:rPr>
          <w:spacing w:val="3"/>
        </w:rPr>
        <w:t>d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3"/>
        </w:rPr>
        <w:t>c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i</w:t>
      </w:r>
      <w:r w:rsidRPr="004E6D74">
        <w:t>n</w:t>
      </w:r>
      <w:r w:rsidRPr="004E6D74">
        <w:rPr>
          <w:spacing w:val="4"/>
        </w:rPr>
        <w:t xml:space="preserve"> </w:t>
      </w:r>
      <w:r w:rsidRPr="004E6D74">
        <w:rPr>
          <w:spacing w:val="2"/>
        </w:rPr>
        <w:t>l</w:t>
      </w:r>
      <w:r w:rsidRPr="004E6D74">
        <w:rPr>
          <w:spacing w:val="5"/>
        </w:rPr>
        <w:t>e</w:t>
      </w:r>
      <w:r w:rsidRPr="004E6D74">
        <w:rPr>
          <w:spacing w:val="1"/>
        </w:rPr>
        <w:t>g</w:t>
      </w:r>
      <w:r w:rsidRPr="004E6D74">
        <w:rPr>
          <w:spacing w:val="5"/>
        </w:rPr>
        <w:t>a</w:t>
      </w:r>
      <w:r w:rsidRPr="004E6D74">
        <w:t>l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pro</w:t>
      </w:r>
      <w:r w:rsidRPr="004E6D74">
        <w:rPr>
          <w:spacing w:val="5"/>
        </w:rPr>
        <w:t>c</w:t>
      </w:r>
      <w:r w:rsidRPr="004E6D74">
        <w:rPr>
          <w:spacing w:val="3"/>
        </w:rPr>
        <w:t>eed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rPr>
          <w:spacing w:val="1"/>
        </w:rPr>
        <w:t>g</w:t>
      </w:r>
      <w:r w:rsidRPr="004E6D74">
        <w:rPr>
          <w:spacing w:val="2"/>
        </w:rPr>
        <w:t>s</w:t>
      </w:r>
      <w:r w:rsidRPr="004E6D74">
        <w:t>.</w:t>
      </w:r>
    </w:p>
    <w:p w14:paraId="5D360D0E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2"/>
        </w:rPr>
        <w:t>K</w:t>
      </w:r>
      <w:r w:rsidRPr="004E6D74">
        <w:rPr>
          <w:spacing w:val="3"/>
        </w:rPr>
        <w:t>eep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bo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2"/>
        </w:rPr>
        <w:t xml:space="preserve"> </w:t>
      </w:r>
      <w:r w:rsidRPr="004E6D74">
        <w:rPr>
          <w:spacing w:val="1"/>
        </w:rPr>
        <w:t>m</w:t>
      </w:r>
      <w:r w:rsidRPr="004E6D74">
        <w:rPr>
          <w:spacing w:val="5"/>
        </w:rPr>
        <w:t>a</w:t>
      </w:r>
      <w:r w:rsidRPr="004E6D74">
        <w:rPr>
          <w:spacing w:val="3"/>
        </w:rPr>
        <w:t>nua</w:t>
      </w:r>
      <w:r w:rsidRPr="004E6D74">
        <w:t>l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3"/>
        </w:rPr>
        <w:t>e</w:t>
      </w:r>
      <w:r w:rsidRPr="004E6D74">
        <w:rPr>
          <w:spacing w:val="2"/>
        </w:rPr>
        <w:t>l</w:t>
      </w:r>
      <w:r w:rsidRPr="004E6D74">
        <w:rPr>
          <w:spacing w:val="5"/>
        </w:rPr>
        <w:t>e</w:t>
      </w:r>
      <w:r w:rsidRPr="004E6D74">
        <w:rPr>
          <w:spacing w:val="3"/>
        </w:rPr>
        <w:t>c</w:t>
      </w:r>
      <w:r w:rsidRPr="004E6D74">
        <w:rPr>
          <w:spacing w:val="2"/>
        </w:rPr>
        <w:t>t</w:t>
      </w:r>
      <w:r w:rsidRPr="004E6D74">
        <w:rPr>
          <w:spacing w:val="3"/>
        </w:rPr>
        <w:t>ron</w:t>
      </w:r>
      <w:r w:rsidRPr="004E6D74">
        <w:rPr>
          <w:spacing w:val="2"/>
        </w:rPr>
        <w:t>i</w:t>
      </w:r>
      <w:r w:rsidRPr="004E6D74">
        <w:t>c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r</w:t>
      </w:r>
      <w:r w:rsidRPr="004E6D74">
        <w:rPr>
          <w:spacing w:val="5"/>
        </w:rPr>
        <w:t>e</w:t>
      </w:r>
      <w:r w:rsidRPr="004E6D74">
        <w:rPr>
          <w:spacing w:val="3"/>
        </w:rPr>
        <w:t>cord</w:t>
      </w:r>
      <w:r w:rsidRPr="004E6D74">
        <w:t>s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</w:t>
      </w:r>
      <w:r w:rsidRPr="004E6D74">
        <w:rPr>
          <w:spacing w:val="6"/>
        </w:rPr>
        <w:t>d</w:t>
      </w:r>
      <w:r w:rsidRPr="004E6D74">
        <w:rPr>
          <w:spacing w:val="3"/>
        </w:rPr>
        <w:t>a</w:t>
      </w:r>
      <w:r w:rsidRPr="004E6D74">
        <w:rPr>
          <w:spacing w:val="2"/>
        </w:rPr>
        <w:t>t</w:t>
      </w:r>
      <w:r w:rsidRPr="004E6D74">
        <w:rPr>
          <w:spacing w:val="3"/>
        </w:rPr>
        <w:t>ab</w:t>
      </w:r>
      <w:r w:rsidRPr="004E6D74">
        <w:rPr>
          <w:spacing w:val="5"/>
        </w:rPr>
        <w:t>a</w:t>
      </w:r>
      <w:r w:rsidRPr="004E6D74">
        <w:rPr>
          <w:spacing w:val="2"/>
        </w:rPr>
        <w:t>s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-1"/>
        </w:rPr>
        <w:t xml:space="preserve"> </w:t>
      </w:r>
      <w:r w:rsidRPr="004E6D74">
        <w:rPr>
          <w:spacing w:val="1"/>
        </w:rPr>
        <w:t>u</w:t>
      </w:r>
      <w:r w:rsidRPr="004E6D74">
        <w:t>p</w:t>
      </w:r>
      <w:r w:rsidRPr="004E6D74">
        <w:rPr>
          <w:spacing w:val="4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4"/>
        </w:rPr>
        <w:t xml:space="preserve"> </w:t>
      </w:r>
      <w:r w:rsidRPr="004E6D74">
        <w:rPr>
          <w:spacing w:val="6"/>
        </w:rPr>
        <w:t>d</w:t>
      </w:r>
      <w:r w:rsidRPr="004E6D74">
        <w:rPr>
          <w:spacing w:val="3"/>
        </w:rPr>
        <w:t>a</w:t>
      </w:r>
      <w:r w:rsidRPr="004E6D74">
        <w:rPr>
          <w:spacing w:val="2"/>
        </w:rPr>
        <w:t>t</w:t>
      </w:r>
      <w:r w:rsidRPr="004E6D74">
        <w:rPr>
          <w:spacing w:val="3"/>
        </w:rPr>
        <w:t>e</w:t>
      </w:r>
      <w:r w:rsidRPr="004E6D74">
        <w:t>.</w:t>
      </w:r>
    </w:p>
    <w:p w14:paraId="7D9FC4F3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2"/>
        </w:rPr>
        <w:t>O</w:t>
      </w:r>
      <w:r w:rsidRPr="004E6D74">
        <w:rPr>
          <w:spacing w:val="3"/>
        </w:rPr>
        <w:t>rg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rPr>
          <w:spacing w:val="4"/>
        </w:rPr>
        <w:t>i</w:t>
      </w:r>
      <w:r w:rsidRPr="004E6D74">
        <w:rPr>
          <w:spacing w:val="2"/>
        </w:rPr>
        <w:t>s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5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2"/>
        </w:rPr>
        <w:t>tt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6"/>
        </w:rPr>
        <w:t>d</w:t>
      </w:r>
      <w:r w:rsidRPr="004E6D74">
        <w:rPr>
          <w:spacing w:val="4"/>
        </w:rPr>
        <w:t>i</w:t>
      </w:r>
      <w:r w:rsidRPr="004E6D74">
        <w:rPr>
          <w:spacing w:val="1"/>
        </w:rPr>
        <w:t>n</w:t>
      </w:r>
      <w:r w:rsidRPr="004E6D74">
        <w:t>g</w:t>
      </w:r>
      <w:r w:rsidRPr="004E6D74">
        <w:rPr>
          <w:spacing w:val="-1"/>
        </w:rPr>
        <w:t xml:space="preserve"> </w:t>
      </w:r>
      <w:r w:rsidRPr="004E6D74">
        <w:rPr>
          <w:spacing w:val="2"/>
        </w:rPr>
        <w:t>t</w:t>
      </w:r>
      <w:r w:rsidRPr="004E6D74">
        <w:rPr>
          <w:spacing w:val="3"/>
        </w:rPr>
        <w:t>e</w:t>
      </w:r>
      <w:r w:rsidRPr="004E6D74">
        <w:rPr>
          <w:spacing w:val="5"/>
        </w:rPr>
        <w:t>a</w:t>
      </w:r>
      <w:r w:rsidRPr="004E6D74">
        <w:t>m</w:t>
      </w:r>
      <w:r w:rsidRPr="004E6D74">
        <w:rPr>
          <w:spacing w:val="2"/>
        </w:rPr>
        <w:t xml:space="preserve"> </w:t>
      </w:r>
      <w:r w:rsidRPr="004E6D74">
        <w:rPr>
          <w:spacing w:val="1"/>
        </w:rPr>
        <w:t>m</w:t>
      </w:r>
      <w:r w:rsidRPr="004E6D74">
        <w:rPr>
          <w:spacing w:val="5"/>
        </w:rPr>
        <w:t>e</w:t>
      </w:r>
      <w:r w:rsidRPr="004E6D74">
        <w:rPr>
          <w:spacing w:val="3"/>
        </w:rPr>
        <w:t>e</w:t>
      </w:r>
      <w:r w:rsidRPr="004E6D74">
        <w:rPr>
          <w:spacing w:val="4"/>
        </w:rPr>
        <w:t>t</w:t>
      </w:r>
      <w:r w:rsidRPr="004E6D74">
        <w:rPr>
          <w:spacing w:val="2"/>
        </w:rPr>
        <w:t>i</w:t>
      </w:r>
      <w:r w:rsidRPr="004E6D74">
        <w:rPr>
          <w:spacing w:val="3"/>
        </w:rPr>
        <w:t>ng</w:t>
      </w:r>
      <w:r w:rsidRPr="004E6D74">
        <w:rPr>
          <w:spacing w:val="2"/>
        </w:rPr>
        <w:t>s</w:t>
      </w:r>
      <w:r w:rsidRPr="004E6D74">
        <w:t>.</w:t>
      </w:r>
    </w:p>
    <w:p w14:paraId="75538992" w14:textId="77777777" w:rsidR="00343820" w:rsidRPr="004E6D74" w:rsidRDefault="004E6D74">
      <w:pPr>
        <w:spacing w:line="240" w:lineRule="exact"/>
      </w:pPr>
      <w:r w:rsidRPr="004E6D7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E6D74">
        <w:rPr>
          <w:spacing w:val="4"/>
          <w:position w:val="-1"/>
        </w:rPr>
        <w:t>P</w:t>
      </w:r>
      <w:r w:rsidRPr="004E6D74">
        <w:rPr>
          <w:spacing w:val="3"/>
          <w:position w:val="-1"/>
        </w:rPr>
        <w:t>ar</w:t>
      </w:r>
      <w:r w:rsidRPr="004E6D74">
        <w:rPr>
          <w:spacing w:val="2"/>
          <w:position w:val="-1"/>
        </w:rPr>
        <w:t>ti</w:t>
      </w:r>
      <w:r w:rsidRPr="004E6D74">
        <w:rPr>
          <w:spacing w:val="3"/>
          <w:position w:val="-1"/>
        </w:rPr>
        <w:t>c</w:t>
      </w:r>
      <w:r w:rsidRPr="004E6D74">
        <w:rPr>
          <w:spacing w:val="2"/>
          <w:position w:val="-1"/>
        </w:rPr>
        <w:t>i</w:t>
      </w:r>
      <w:r w:rsidRPr="004E6D74">
        <w:rPr>
          <w:spacing w:val="3"/>
          <w:position w:val="-1"/>
        </w:rPr>
        <w:t>p</w:t>
      </w:r>
      <w:r w:rsidRPr="004E6D74">
        <w:rPr>
          <w:spacing w:val="5"/>
          <w:position w:val="-1"/>
        </w:rPr>
        <w:t>a</w:t>
      </w:r>
      <w:r w:rsidRPr="004E6D74">
        <w:rPr>
          <w:spacing w:val="2"/>
          <w:position w:val="-1"/>
        </w:rPr>
        <w:t>t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</w:t>
      </w:r>
      <w:r w:rsidRPr="004E6D74">
        <w:rPr>
          <w:position w:val="-1"/>
        </w:rPr>
        <w:t>g</w:t>
      </w:r>
      <w:r w:rsidRPr="004E6D74">
        <w:rPr>
          <w:spacing w:val="-4"/>
          <w:position w:val="-1"/>
        </w:rPr>
        <w:t xml:space="preserve"> </w:t>
      </w:r>
      <w:r w:rsidRPr="004E6D74">
        <w:rPr>
          <w:spacing w:val="4"/>
          <w:position w:val="-1"/>
        </w:rPr>
        <w:t>i</w:t>
      </w:r>
      <w:r w:rsidRPr="004E6D74">
        <w:rPr>
          <w:position w:val="-1"/>
        </w:rPr>
        <w:t>n</w:t>
      </w:r>
      <w:r w:rsidRPr="004E6D74">
        <w:rPr>
          <w:spacing w:val="5"/>
          <w:position w:val="-1"/>
        </w:rPr>
        <w:t xml:space="preserve"> </w:t>
      </w:r>
      <w:r w:rsidRPr="004E6D74">
        <w:rPr>
          <w:spacing w:val="2"/>
          <w:position w:val="-1"/>
        </w:rPr>
        <w:t>t</w:t>
      </w:r>
      <w:r w:rsidRPr="004E6D74">
        <w:rPr>
          <w:spacing w:val="3"/>
          <w:position w:val="-1"/>
        </w:rPr>
        <w:t>r</w:t>
      </w:r>
      <w:r w:rsidRPr="004E6D74">
        <w:rPr>
          <w:spacing w:val="5"/>
          <w:position w:val="-1"/>
        </w:rPr>
        <w:t>a</w:t>
      </w:r>
      <w:r w:rsidRPr="004E6D74">
        <w:rPr>
          <w:spacing w:val="4"/>
          <w:position w:val="-1"/>
        </w:rPr>
        <w:t>i</w:t>
      </w:r>
      <w:r w:rsidRPr="004E6D74">
        <w:rPr>
          <w:spacing w:val="1"/>
          <w:position w:val="-1"/>
        </w:rPr>
        <w:t>n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</w:t>
      </w:r>
      <w:r w:rsidRPr="004E6D74">
        <w:rPr>
          <w:spacing w:val="1"/>
          <w:position w:val="-1"/>
        </w:rPr>
        <w:t>g</w:t>
      </w:r>
      <w:r w:rsidRPr="004E6D74">
        <w:rPr>
          <w:position w:val="-1"/>
        </w:rPr>
        <w:t>,</w:t>
      </w:r>
      <w:r w:rsidRPr="004E6D74">
        <w:rPr>
          <w:spacing w:val="1"/>
          <w:position w:val="-1"/>
        </w:rPr>
        <w:t xml:space="preserve"> </w:t>
      </w:r>
      <w:r w:rsidRPr="004E6D74">
        <w:rPr>
          <w:spacing w:val="4"/>
          <w:position w:val="-1"/>
        </w:rPr>
        <w:t>s</w:t>
      </w:r>
      <w:r w:rsidRPr="004E6D74">
        <w:rPr>
          <w:spacing w:val="1"/>
          <w:position w:val="-1"/>
        </w:rPr>
        <w:t>u</w:t>
      </w:r>
      <w:r w:rsidRPr="004E6D74">
        <w:rPr>
          <w:spacing w:val="3"/>
          <w:position w:val="-1"/>
        </w:rPr>
        <w:t>perv</w:t>
      </w:r>
      <w:r w:rsidRPr="004E6D74">
        <w:rPr>
          <w:spacing w:val="2"/>
          <w:position w:val="-1"/>
        </w:rPr>
        <w:t>i</w:t>
      </w:r>
      <w:r w:rsidRPr="004E6D74">
        <w:rPr>
          <w:spacing w:val="4"/>
          <w:position w:val="-1"/>
        </w:rPr>
        <w:t>s</w:t>
      </w:r>
      <w:r w:rsidRPr="004E6D74">
        <w:rPr>
          <w:spacing w:val="2"/>
          <w:position w:val="-1"/>
        </w:rPr>
        <w:t>i</w:t>
      </w:r>
      <w:r w:rsidRPr="004E6D74">
        <w:rPr>
          <w:spacing w:val="3"/>
          <w:position w:val="-1"/>
        </w:rPr>
        <w:t>o</w:t>
      </w:r>
      <w:r w:rsidRPr="004E6D74">
        <w:rPr>
          <w:position w:val="-1"/>
        </w:rPr>
        <w:t>n</w:t>
      </w:r>
      <w:r w:rsidRPr="004E6D74">
        <w:rPr>
          <w:spacing w:val="-3"/>
          <w:position w:val="-1"/>
        </w:rPr>
        <w:t xml:space="preserve"> </w:t>
      </w:r>
      <w:r w:rsidRPr="004E6D74">
        <w:rPr>
          <w:spacing w:val="5"/>
          <w:position w:val="-1"/>
        </w:rPr>
        <w:t>a</w:t>
      </w:r>
      <w:r w:rsidRPr="004E6D74">
        <w:rPr>
          <w:spacing w:val="1"/>
          <w:position w:val="-1"/>
        </w:rPr>
        <w:t>n</w:t>
      </w:r>
      <w:r w:rsidRPr="004E6D74">
        <w:rPr>
          <w:position w:val="-1"/>
        </w:rPr>
        <w:t>d</w:t>
      </w:r>
      <w:r w:rsidRPr="004E6D74">
        <w:rPr>
          <w:spacing w:val="3"/>
          <w:position w:val="-1"/>
        </w:rPr>
        <w:t xml:space="preserve"> </w:t>
      </w:r>
      <w:r w:rsidRPr="004E6D74">
        <w:rPr>
          <w:spacing w:val="2"/>
          <w:position w:val="-1"/>
        </w:rPr>
        <w:t>t</w:t>
      </w:r>
      <w:r w:rsidRPr="004E6D74">
        <w:rPr>
          <w:spacing w:val="5"/>
          <w:position w:val="-1"/>
        </w:rPr>
        <w:t>ea</w:t>
      </w:r>
      <w:r w:rsidRPr="004E6D74">
        <w:rPr>
          <w:position w:val="-1"/>
        </w:rPr>
        <w:t>m</w:t>
      </w:r>
      <w:r w:rsidRPr="004E6D74">
        <w:rPr>
          <w:spacing w:val="2"/>
          <w:position w:val="-1"/>
        </w:rPr>
        <w:t xml:space="preserve"> </w:t>
      </w:r>
      <w:r w:rsidRPr="004E6D74">
        <w:rPr>
          <w:spacing w:val="1"/>
          <w:position w:val="-1"/>
        </w:rPr>
        <w:t>m</w:t>
      </w:r>
      <w:r w:rsidRPr="004E6D74">
        <w:rPr>
          <w:spacing w:val="3"/>
          <w:position w:val="-1"/>
        </w:rPr>
        <w:t>e</w:t>
      </w:r>
      <w:r w:rsidRPr="004E6D74">
        <w:rPr>
          <w:spacing w:val="5"/>
          <w:position w:val="-1"/>
        </w:rPr>
        <w:t>e</w:t>
      </w:r>
      <w:r w:rsidRPr="004E6D74">
        <w:rPr>
          <w:spacing w:val="2"/>
          <w:position w:val="-1"/>
        </w:rPr>
        <w:t>t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ng</w:t>
      </w:r>
      <w:r w:rsidRPr="004E6D74">
        <w:rPr>
          <w:position w:val="-1"/>
        </w:rPr>
        <w:t>s</w:t>
      </w:r>
    </w:p>
    <w:p w14:paraId="20D1AA71" w14:textId="77777777" w:rsidR="00343820" w:rsidRPr="004E6D74" w:rsidRDefault="00343820">
      <w:pPr>
        <w:spacing w:before="15" w:line="240" w:lineRule="exact"/>
        <w:rPr>
          <w:sz w:val="24"/>
          <w:szCs w:val="24"/>
        </w:rPr>
      </w:pPr>
    </w:p>
    <w:p w14:paraId="26846308" w14:textId="77777777" w:rsidR="00343820" w:rsidRPr="004E6D74" w:rsidRDefault="004E6D74">
      <w:r w:rsidRPr="004E6D74">
        <w:rPr>
          <w:b/>
          <w:i/>
          <w:spacing w:val="3"/>
        </w:rPr>
        <w:t>We</w:t>
      </w:r>
      <w:r w:rsidRPr="004E6D74">
        <w:rPr>
          <w:b/>
          <w:i/>
          <w:spacing w:val="2"/>
        </w:rPr>
        <w:t>s</w:t>
      </w:r>
      <w:r w:rsidRPr="004E6D74">
        <w:rPr>
          <w:b/>
          <w:i/>
        </w:rPr>
        <w:t>t</w:t>
      </w:r>
      <w:r w:rsidRPr="004E6D74">
        <w:rPr>
          <w:b/>
          <w:i/>
          <w:spacing w:val="1"/>
        </w:rPr>
        <w:t xml:space="preserve"> </w:t>
      </w:r>
      <w:r w:rsidRPr="004E6D74">
        <w:rPr>
          <w:b/>
          <w:i/>
          <w:spacing w:val="3"/>
        </w:rPr>
        <w:t>M</w:t>
      </w:r>
      <w:r w:rsidRPr="004E6D74">
        <w:rPr>
          <w:b/>
          <w:i/>
          <w:spacing w:val="2"/>
        </w:rPr>
        <w:t>i</w:t>
      </w:r>
      <w:r w:rsidRPr="004E6D74">
        <w:rPr>
          <w:b/>
          <w:i/>
          <w:spacing w:val="3"/>
        </w:rPr>
        <w:t>d</w:t>
      </w:r>
      <w:r w:rsidRPr="004E6D74">
        <w:rPr>
          <w:b/>
          <w:i/>
          <w:spacing w:val="2"/>
        </w:rPr>
        <w:t>l</w:t>
      </w:r>
      <w:r w:rsidRPr="004E6D74">
        <w:rPr>
          <w:b/>
          <w:i/>
          <w:spacing w:val="3"/>
        </w:rPr>
        <w:t>a</w:t>
      </w:r>
      <w:r w:rsidRPr="004E6D74">
        <w:rPr>
          <w:b/>
          <w:i/>
        </w:rPr>
        <w:t>n</w:t>
      </w:r>
      <w:r w:rsidRPr="004E6D74">
        <w:rPr>
          <w:b/>
          <w:i/>
          <w:spacing w:val="3"/>
        </w:rPr>
        <w:t>d</w:t>
      </w:r>
      <w:r w:rsidRPr="004E6D74">
        <w:rPr>
          <w:b/>
          <w:i/>
        </w:rPr>
        <w:t>s</w:t>
      </w:r>
      <w:r w:rsidRPr="004E6D74">
        <w:rPr>
          <w:b/>
          <w:i/>
          <w:spacing w:val="-4"/>
        </w:rPr>
        <w:t xml:space="preserve"> </w:t>
      </w:r>
      <w:r w:rsidRPr="004E6D74">
        <w:rPr>
          <w:b/>
          <w:i/>
          <w:spacing w:val="4"/>
        </w:rPr>
        <w:t>C</w:t>
      </w:r>
      <w:r w:rsidRPr="004E6D74">
        <w:rPr>
          <w:b/>
          <w:i/>
          <w:spacing w:val="3"/>
        </w:rPr>
        <w:t>o</w:t>
      </w:r>
      <w:r w:rsidRPr="004E6D74">
        <w:rPr>
          <w:b/>
          <w:i/>
          <w:spacing w:val="2"/>
        </w:rPr>
        <w:t>un</w:t>
      </w:r>
      <w:r w:rsidRPr="004E6D74">
        <w:rPr>
          <w:b/>
          <w:i/>
          <w:spacing w:val="3"/>
        </w:rPr>
        <w:t>c</w:t>
      </w:r>
      <w:r w:rsidRPr="004E6D74">
        <w:rPr>
          <w:b/>
          <w:i/>
          <w:spacing w:val="2"/>
        </w:rPr>
        <w:t>i</w:t>
      </w:r>
      <w:r w:rsidRPr="004E6D74">
        <w:rPr>
          <w:b/>
          <w:i/>
        </w:rPr>
        <w:t>l</w:t>
      </w:r>
    </w:p>
    <w:p w14:paraId="3FD7E34D" w14:textId="77777777" w:rsidR="00343820" w:rsidRPr="004E6D74" w:rsidRDefault="004E6D74">
      <w:pPr>
        <w:spacing w:line="240" w:lineRule="exact"/>
      </w:pPr>
      <w:r w:rsidRPr="004E6D74">
        <w:rPr>
          <w:spacing w:val="2"/>
          <w:sz w:val="22"/>
          <w:szCs w:val="22"/>
        </w:rPr>
        <w:t>S</w:t>
      </w:r>
      <w:r w:rsidRPr="004E6D74">
        <w:rPr>
          <w:spacing w:val="1"/>
          <w:sz w:val="22"/>
          <w:szCs w:val="22"/>
        </w:rPr>
        <w:t>OC</w:t>
      </w:r>
      <w:r w:rsidRPr="004E6D74">
        <w:rPr>
          <w:spacing w:val="-2"/>
          <w:sz w:val="22"/>
          <w:szCs w:val="22"/>
        </w:rPr>
        <w:t>I</w:t>
      </w:r>
      <w:r w:rsidRPr="004E6D74">
        <w:rPr>
          <w:spacing w:val="1"/>
          <w:sz w:val="22"/>
          <w:szCs w:val="22"/>
        </w:rPr>
        <w:t>A</w:t>
      </w:r>
      <w:r w:rsidRPr="004E6D74">
        <w:rPr>
          <w:sz w:val="22"/>
          <w:szCs w:val="22"/>
        </w:rPr>
        <w:t>L</w:t>
      </w:r>
      <w:r w:rsidRPr="004E6D74">
        <w:rPr>
          <w:spacing w:val="-8"/>
          <w:sz w:val="22"/>
          <w:szCs w:val="22"/>
        </w:rPr>
        <w:t xml:space="preserve"> </w:t>
      </w:r>
      <w:r w:rsidRPr="004E6D74">
        <w:rPr>
          <w:spacing w:val="3"/>
          <w:sz w:val="22"/>
          <w:szCs w:val="22"/>
        </w:rPr>
        <w:t>W</w:t>
      </w:r>
      <w:r w:rsidRPr="004E6D74">
        <w:rPr>
          <w:spacing w:val="1"/>
          <w:sz w:val="22"/>
          <w:szCs w:val="22"/>
        </w:rPr>
        <w:t>OR</w:t>
      </w:r>
      <w:r w:rsidRPr="004E6D74">
        <w:rPr>
          <w:spacing w:val="4"/>
          <w:sz w:val="22"/>
          <w:szCs w:val="22"/>
        </w:rPr>
        <w:t>K</w:t>
      </w:r>
      <w:r w:rsidRPr="004E6D74">
        <w:rPr>
          <w:spacing w:val="2"/>
          <w:sz w:val="22"/>
          <w:szCs w:val="22"/>
        </w:rPr>
        <w:t>E</w:t>
      </w:r>
      <w:r w:rsidRPr="004E6D74">
        <w:rPr>
          <w:sz w:val="22"/>
          <w:szCs w:val="22"/>
        </w:rPr>
        <w:t xml:space="preserve">R           </w:t>
      </w:r>
      <w:r w:rsidRPr="004E6D74">
        <w:rPr>
          <w:spacing w:val="32"/>
          <w:sz w:val="22"/>
          <w:szCs w:val="22"/>
        </w:rPr>
        <w:t xml:space="preserve"> </w:t>
      </w:r>
      <w:r w:rsidRPr="004E6D74">
        <w:rPr>
          <w:spacing w:val="4"/>
        </w:rPr>
        <w:t>J</w:t>
      </w:r>
      <w:r w:rsidRPr="004E6D74">
        <w:rPr>
          <w:spacing w:val="1"/>
        </w:rPr>
        <w:t>u</w:t>
      </w:r>
      <w:r w:rsidRPr="004E6D74">
        <w:rPr>
          <w:spacing w:val="-1"/>
        </w:rPr>
        <w:t>n</w:t>
      </w:r>
      <w:r w:rsidRPr="004E6D74">
        <w:t>e</w:t>
      </w:r>
      <w:r w:rsidRPr="004E6D74">
        <w:rPr>
          <w:spacing w:val="-3"/>
        </w:rPr>
        <w:t xml:space="preserve"> </w:t>
      </w:r>
      <w:r w:rsidRPr="004E6D74">
        <w:rPr>
          <w:spacing w:val="1"/>
        </w:rPr>
        <w:t>2</w:t>
      </w:r>
      <w:r w:rsidRPr="004E6D74">
        <w:rPr>
          <w:spacing w:val="3"/>
        </w:rPr>
        <w:t>0</w:t>
      </w:r>
      <w:r w:rsidRPr="004E6D74">
        <w:rPr>
          <w:spacing w:val="2"/>
        </w:rPr>
        <w:t>0</w:t>
      </w:r>
      <w:r w:rsidRPr="004E6D74">
        <w:t>5</w:t>
      </w:r>
      <w:r w:rsidRPr="004E6D74">
        <w:rPr>
          <w:spacing w:val="-2"/>
        </w:rPr>
        <w:t xml:space="preserve"> </w:t>
      </w:r>
      <w:r w:rsidRPr="004E6D74">
        <w:t>–</w:t>
      </w:r>
      <w:r w:rsidRPr="004E6D74">
        <w:rPr>
          <w:spacing w:val="3"/>
        </w:rPr>
        <w:t xml:space="preserve"> </w:t>
      </w:r>
      <w:r w:rsidRPr="004E6D74">
        <w:t>D</w:t>
      </w:r>
      <w:r w:rsidRPr="004E6D74">
        <w:rPr>
          <w:spacing w:val="3"/>
        </w:rPr>
        <w:t>e</w:t>
      </w:r>
      <w:r w:rsidRPr="004E6D74">
        <w:t>c</w:t>
      </w:r>
      <w:r w:rsidRPr="004E6D74">
        <w:rPr>
          <w:spacing w:val="3"/>
        </w:rPr>
        <w:t>e</w:t>
      </w:r>
      <w:r w:rsidRPr="004E6D74">
        <w:rPr>
          <w:spacing w:val="-1"/>
        </w:rPr>
        <w:t>m</w:t>
      </w:r>
      <w:r w:rsidRPr="004E6D74">
        <w:rPr>
          <w:spacing w:val="3"/>
        </w:rPr>
        <w:t>b</w:t>
      </w:r>
      <w:r w:rsidRPr="004E6D74">
        <w:t>er</w:t>
      </w:r>
      <w:r w:rsidRPr="004E6D74">
        <w:rPr>
          <w:spacing w:val="-7"/>
        </w:rPr>
        <w:t xml:space="preserve"> </w:t>
      </w:r>
      <w:r w:rsidRPr="004E6D74">
        <w:rPr>
          <w:spacing w:val="1"/>
        </w:rPr>
        <w:t>20</w:t>
      </w:r>
      <w:r w:rsidRPr="004E6D74">
        <w:rPr>
          <w:spacing w:val="3"/>
        </w:rPr>
        <w:t>0</w:t>
      </w:r>
      <w:r w:rsidRPr="004E6D74">
        <w:t>6</w:t>
      </w:r>
    </w:p>
    <w:p w14:paraId="5837E00E" w14:textId="77777777" w:rsidR="00343820" w:rsidRPr="004E6D74" w:rsidRDefault="00343820">
      <w:pPr>
        <w:spacing w:before="9" w:line="220" w:lineRule="exact"/>
        <w:rPr>
          <w:sz w:val="22"/>
          <w:szCs w:val="22"/>
        </w:rPr>
      </w:pPr>
    </w:p>
    <w:p w14:paraId="729B662E" w14:textId="77777777" w:rsidR="00343820" w:rsidRPr="004E6D74" w:rsidRDefault="004E6D74">
      <w:pPr>
        <w:spacing w:line="272" w:lineRule="auto"/>
        <w:ind w:right="102"/>
      </w:pPr>
      <w:r w:rsidRPr="004E6D74">
        <w:rPr>
          <w:spacing w:val="4"/>
        </w:rPr>
        <w:t>W</w:t>
      </w:r>
      <w:r w:rsidRPr="004E6D74">
        <w:rPr>
          <w:spacing w:val="3"/>
        </w:rPr>
        <w:t>or</w:t>
      </w:r>
      <w:r w:rsidRPr="004E6D74">
        <w:rPr>
          <w:spacing w:val="2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4"/>
        </w:rPr>
        <w:t>i</w:t>
      </w:r>
      <w:r w:rsidRPr="004E6D74">
        <w:t>n</w:t>
      </w:r>
      <w:r w:rsidRPr="004E6D74">
        <w:rPr>
          <w:spacing w:val="2"/>
        </w:rPr>
        <w:t xml:space="preserve"> </w:t>
      </w:r>
      <w:r w:rsidRPr="004E6D74">
        <w:rPr>
          <w:spacing w:val="6"/>
        </w:rPr>
        <w:t>p</w:t>
      </w:r>
      <w:r w:rsidRPr="004E6D74">
        <w:rPr>
          <w:spacing w:val="3"/>
        </w:rPr>
        <w:t>ar</w:t>
      </w:r>
      <w:r w:rsidRPr="004E6D74">
        <w:rPr>
          <w:spacing w:val="4"/>
        </w:rPr>
        <w:t>t</w:t>
      </w:r>
      <w:r w:rsidRPr="004E6D74">
        <w:rPr>
          <w:spacing w:val="1"/>
        </w:rPr>
        <w:t>n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4"/>
        </w:rPr>
        <w:t>s</w:t>
      </w:r>
      <w:r w:rsidRPr="004E6D74">
        <w:rPr>
          <w:spacing w:val="1"/>
        </w:rPr>
        <w:t>h</w:t>
      </w:r>
      <w:r w:rsidRPr="004E6D74">
        <w:rPr>
          <w:spacing w:val="2"/>
        </w:rPr>
        <w:t>i</w:t>
      </w:r>
      <w:r w:rsidRPr="004E6D74">
        <w:t>p</w:t>
      </w:r>
      <w:r w:rsidRPr="004E6D74">
        <w:rPr>
          <w:spacing w:val="2"/>
        </w:rPr>
        <w:t xml:space="preserve"> </w:t>
      </w:r>
      <w:r w:rsidRPr="004E6D74">
        <w:t>w</w:t>
      </w:r>
      <w:r w:rsidRPr="004E6D74">
        <w:rPr>
          <w:spacing w:val="2"/>
        </w:rPr>
        <w:t>i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6"/>
        </w:rPr>
        <w:t xml:space="preserve"> </w:t>
      </w:r>
      <w:r w:rsidRPr="004E6D74">
        <w:rPr>
          <w:spacing w:val="3"/>
        </w:rPr>
        <w:t>o</w:t>
      </w:r>
      <w:r w:rsidRPr="004E6D74">
        <w:rPr>
          <w:spacing w:val="2"/>
        </w:rPr>
        <w:t>t</w:t>
      </w:r>
      <w:r w:rsidRPr="004E6D74">
        <w:rPr>
          <w:spacing w:val="1"/>
        </w:rPr>
        <w:t>h</w:t>
      </w:r>
      <w:r w:rsidRPr="004E6D74">
        <w:rPr>
          <w:spacing w:val="3"/>
        </w:rPr>
        <w:t>e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hea</w:t>
      </w:r>
      <w:r w:rsidRPr="004E6D74">
        <w:rPr>
          <w:spacing w:val="4"/>
        </w:rPr>
        <w:t>lt</w:t>
      </w:r>
      <w:r w:rsidRPr="004E6D74">
        <w:rPr>
          <w:spacing w:val="1"/>
        </w:rPr>
        <w:t>h</w:t>
      </w:r>
      <w:r w:rsidRPr="004E6D74">
        <w:rPr>
          <w:spacing w:val="3"/>
        </w:rPr>
        <w:t>car</w:t>
      </w:r>
      <w:r w:rsidRPr="004E6D74">
        <w:t>e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pr</w:t>
      </w:r>
      <w:r w:rsidRPr="004E6D74">
        <w:rPr>
          <w:spacing w:val="6"/>
        </w:rPr>
        <w:t>o</w:t>
      </w:r>
      <w:r w:rsidRPr="004E6D74">
        <w:rPr>
          <w:spacing w:val="3"/>
        </w:rPr>
        <w:t>fe</w:t>
      </w:r>
      <w:r w:rsidRPr="004E6D74">
        <w:rPr>
          <w:spacing w:val="4"/>
        </w:rPr>
        <w:t>s</w:t>
      </w:r>
      <w:r w:rsidRPr="004E6D74">
        <w:rPr>
          <w:spacing w:val="2"/>
        </w:rPr>
        <w:t>si</w:t>
      </w:r>
      <w:r w:rsidRPr="004E6D74">
        <w:rPr>
          <w:spacing w:val="6"/>
        </w:rPr>
        <w:t>o</w:t>
      </w:r>
      <w:r w:rsidRPr="004E6D74">
        <w:rPr>
          <w:spacing w:val="1"/>
        </w:rPr>
        <w:t>n</w:t>
      </w:r>
      <w:r w:rsidRPr="004E6D74">
        <w:rPr>
          <w:spacing w:val="5"/>
        </w:rPr>
        <w:t>a</w:t>
      </w:r>
      <w:r w:rsidRPr="004E6D74">
        <w:rPr>
          <w:spacing w:val="4"/>
        </w:rPr>
        <w:t>l</w:t>
      </w:r>
      <w:r w:rsidRPr="004E6D74">
        <w:t xml:space="preserve">s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3"/>
        </w:rPr>
        <w:t>u</w:t>
      </w:r>
      <w:r w:rsidRPr="004E6D74">
        <w:rPr>
          <w:spacing w:val="2"/>
        </w:rPr>
        <w:t>s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 a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pe</w:t>
      </w:r>
      <w:r w:rsidRPr="004E6D74">
        <w:rPr>
          <w:spacing w:val="5"/>
        </w:rPr>
        <w:t>r</w:t>
      </w:r>
      <w:r w:rsidRPr="004E6D74">
        <w:rPr>
          <w:spacing w:val="2"/>
        </w:rPr>
        <w:t>s</w:t>
      </w:r>
      <w:r w:rsidRPr="004E6D74">
        <w:rPr>
          <w:spacing w:val="6"/>
        </w:rPr>
        <w:t>o</w:t>
      </w:r>
      <w:r w:rsidRPr="004E6D74">
        <w:rPr>
          <w:spacing w:val="7"/>
        </w:rPr>
        <w:t>n</w:t>
      </w:r>
      <w:r w:rsidRPr="004E6D74">
        <w:t xml:space="preserve">- </w:t>
      </w:r>
      <w:r w:rsidRPr="004E6D74">
        <w:rPr>
          <w:spacing w:val="3"/>
        </w:rPr>
        <w:t>cen</w:t>
      </w:r>
      <w:r w:rsidRPr="004E6D74">
        <w:rPr>
          <w:spacing w:val="2"/>
        </w:rPr>
        <w:t>t</w:t>
      </w:r>
      <w:r w:rsidRPr="004E6D74">
        <w:rPr>
          <w:spacing w:val="3"/>
        </w:rPr>
        <w:t>re</w:t>
      </w:r>
      <w:r w:rsidRPr="004E6D74">
        <w:t xml:space="preserve">d </w:t>
      </w:r>
      <w:r w:rsidRPr="004E6D74">
        <w:rPr>
          <w:spacing w:val="3"/>
        </w:rPr>
        <w:t>appro</w:t>
      </w:r>
      <w:r w:rsidRPr="004E6D74">
        <w:rPr>
          <w:spacing w:val="5"/>
        </w:rPr>
        <w:t>a</w:t>
      </w:r>
      <w:r w:rsidRPr="004E6D74">
        <w:rPr>
          <w:spacing w:val="3"/>
        </w:rPr>
        <w:t>ch</w:t>
      </w:r>
      <w:r w:rsidRPr="004E6D74">
        <w:t>, 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 xml:space="preserve">h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t>e</w:t>
      </w:r>
      <w:r w:rsidRPr="004E6D74">
        <w:rPr>
          <w:spacing w:val="6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4"/>
        </w:rPr>
        <w:t>i</w:t>
      </w:r>
      <w:r w:rsidRPr="004E6D74">
        <w:t xml:space="preserve">m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4"/>
        </w:rPr>
        <w:t xml:space="preserve"> </w:t>
      </w:r>
      <w:r w:rsidRPr="004E6D74">
        <w:rPr>
          <w:spacing w:val="1"/>
        </w:rPr>
        <w:t>m</w:t>
      </w:r>
      <w:r w:rsidRPr="004E6D74">
        <w:rPr>
          <w:spacing w:val="5"/>
        </w:rPr>
        <w:t>a</w:t>
      </w:r>
      <w:r w:rsidRPr="004E6D74">
        <w:rPr>
          <w:spacing w:val="3"/>
        </w:rPr>
        <w:t>x</w:t>
      </w:r>
      <w:r w:rsidRPr="004E6D74">
        <w:rPr>
          <w:spacing w:val="4"/>
        </w:rPr>
        <w:t>i</w:t>
      </w:r>
      <w:r w:rsidRPr="004E6D74">
        <w:rPr>
          <w:spacing w:val="1"/>
        </w:rPr>
        <w:t>m</w:t>
      </w:r>
      <w:r w:rsidRPr="004E6D74">
        <w:rPr>
          <w:spacing w:val="4"/>
        </w:rPr>
        <w:t>i</w:t>
      </w:r>
      <w:r w:rsidRPr="004E6D74">
        <w:rPr>
          <w:spacing w:val="2"/>
        </w:rPr>
        <w:t>s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7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t>e</w:t>
      </w:r>
      <w:r w:rsidRPr="004E6D74">
        <w:rPr>
          <w:spacing w:val="4"/>
        </w:rPr>
        <w:t xml:space="preserve"> i</w:t>
      </w:r>
      <w:r w:rsidRPr="004E6D74">
        <w:rPr>
          <w:spacing w:val="1"/>
        </w:rPr>
        <w:t>n</w:t>
      </w:r>
      <w:r w:rsidRPr="004E6D74">
        <w:rPr>
          <w:spacing w:val="3"/>
        </w:rPr>
        <w:t>de</w:t>
      </w:r>
      <w:r w:rsidRPr="004E6D74">
        <w:rPr>
          <w:spacing w:val="6"/>
        </w:rPr>
        <w:t>p</w:t>
      </w:r>
      <w:r w:rsidRPr="004E6D74">
        <w:rPr>
          <w:spacing w:val="3"/>
        </w:rPr>
        <w:t>ende</w:t>
      </w:r>
      <w:r w:rsidRPr="004E6D74">
        <w:rPr>
          <w:spacing w:val="1"/>
        </w:rPr>
        <w:t>n</w:t>
      </w:r>
      <w:r w:rsidRPr="004E6D74">
        <w:rPr>
          <w:spacing w:val="5"/>
        </w:rPr>
        <w:t>c</w:t>
      </w:r>
      <w:r w:rsidRPr="004E6D74">
        <w:rPr>
          <w:spacing w:val="3"/>
        </w:rPr>
        <w:t>e</w:t>
      </w:r>
      <w:r w:rsidRPr="004E6D74">
        <w:t>,</w:t>
      </w:r>
      <w:r w:rsidRPr="004E6D74">
        <w:rPr>
          <w:spacing w:val="-3"/>
        </w:rPr>
        <w:t xml:space="preserve"> </w:t>
      </w:r>
      <w:r w:rsidRPr="004E6D74">
        <w:rPr>
          <w:spacing w:val="4"/>
        </w:rPr>
        <w:t>w</w:t>
      </w:r>
      <w:r w:rsidRPr="004E6D74">
        <w:rPr>
          <w:spacing w:val="5"/>
        </w:rPr>
        <w:t>e</w:t>
      </w:r>
      <w:r w:rsidRPr="004E6D74">
        <w:rPr>
          <w:spacing w:val="2"/>
        </w:rPr>
        <w:t>l</w:t>
      </w:r>
      <w:r w:rsidRPr="004E6D74">
        <w:rPr>
          <w:spacing w:val="5"/>
        </w:rPr>
        <w:t>l</w:t>
      </w:r>
      <w:r w:rsidRPr="004E6D74">
        <w:rPr>
          <w:spacing w:val="1"/>
        </w:rPr>
        <w:t>-</w:t>
      </w:r>
      <w:r w:rsidRPr="004E6D74">
        <w:rPr>
          <w:spacing w:val="3"/>
        </w:rPr>
        <w:t>b</w:t>
      </w:r>
      <w:r w:rsidRPr="004E6D74">
        <w:rPr>
          <w:spacing w:val="5"/>
        </w:rPr>
        <w:t>e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5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 xml:space="preserve">d </w:t>
      </w:r>
      <w:r w:rsidRPr="004E6D74">
        <w:rPr>
          <w:spacing w:val="3"/>
        </w:rPr>
        <w:t>c</w:t>
      </w:r>
      <w:r w:rsidRPr="004E6D74">
        <w:rPr>
          <w:spacing w:val="1"/>
        </w:rPr>
        <w:t>h</w:t>
      </w:r>
      <w:r w:rsidRPr="004E6D74">
        <w:rPr>
          <w:spacing w:val="3"/>
        </w:rPr>
        <w:t>o</w:t>
      </w:r>
      <w:r w:rsidRPr="004E6D74">
        <w:rPr>
          <w:spacing w:val="4"/>
        </w:rPr>
        <w:t>i</w:t>
      </w:r>
      <w:r w:rsidRPr="004E6D74">
        <w:rPr>
          <w:spacing w:val="3"/>
        </w:rPr>
        <w:t>c</w:t>
      </w:r>
      <w:r w:rsidRPr="004E6D74">
        <w:t>e</w:t>
      </w:r>
      <w:r w:rsidRPr="004E6D74">
        <w:rPr>
          <w:spacing w:val="2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2"/>
        </w:rPr>
        <w:t>li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t</w:t>
      </w:r>
      <w:r w:rsidRPr="004E6D74">
        <w:rPr>
          <w:spacing w:val="4"/>
        </w:rPr>
        <w:t>s</w:t>
      </w:r>
      <w:r w:rsidRPr="004E6D74">
        <w:t>.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R</w:t>
      </w:r>
      <w:r w:rsidRPr="004E6D74">
        <w:rPr>
          <w:spacing w:val="3"/>
        </w:rPr>
        <w:t>e</w:t>
      </w:r>
      <w:r w:rsidRPr="004E6D74">
        <w:rPr>
          <w:spacing w:val="2"/>
        </w:rPr>
        <w:t>s</w:t>
      </w:r>
      <w:r w:rsidRPr="004E6D74">
        <w:rPr>
          <w:spacing w:val="3"/>
        </w:rPr>
        <w:t>p</w:t>
      </w:r>
      <w:r w:rsidRPr="004E6D74">
        <w:rPr>
          <w:spacing w:val="6"/>
        </w:rPr>
        <w:t>o</w:t>
      </w:r>
      <w:r w:rsidRPr="004E6D74">
        <w:rPr>
          <w:spacing w:val="3"/>
        </w:rPr>
        <w:t>n</w:t>
      </w:r>
      <w:r w:rsidRPr="004E6D74">
        <w:rPr>
          <w:spacing w:val="2"/>
        </w:rPr>
        <w:t>si</w:t>
      </w:r>
      <w:r w:rsidRPr="004E6D74">
        <w:rPr>
          <w:spacing w:val="3"/>
        </w:rPr>
        <w:t>b</w:t>
      </w:r>
      <w:r w:rsidRPr="004E6D74">
        <w:rPr>
          <w:spacing w:val="4"/>
        </w:rPr>
        <w:t>l</w:t>
      </w:r>
      <w:r w:rsidRPr="004E6D74">
        <w:t>e</w:t>
      </w:r>
      <w:r w:rsidRPr="004E6D74">
        <w:rPr>
          <w:spacing w:val="-5"/>
        </w:rPr>
        <w:t xml:space="preserve"> </w:t>
      </w:r>
      <w:r w:rsidRPr="004E6D74">
        <w:rPr>
          <w:spacing w:val="1"/>
        </w:rPr>
        <w:t>f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6"/>
        </w:rPr>
        <w:t xml:space="preserve"> </w:t>
      </w:r>
      <w:r w:rsidRPr="004E6D74">
        <w:rPr>
          <w:spacing w:val="3"/>
        </w:rPr>
        <w:t>en</w:t>
      </w:r>
      <w:r w:rsidRPr="004E6D74">
        <w:rPr>
          <w:spacing w:val="4"/>
        </w:rPr>
        <w:t>s</w:t>
      </w:r>
      <w:r w:rsidRPr="004E6D74">
        <w:rPr>
          <w:spacing w:val="1"/>
        </w:rPr>
        <w:t>u</w:t>
      </w:r>
      <w:r w:rsidRPr="004E6D74">
        <w:rPr>
          <w:spacing w:val="3"/>
        </w:rPr>
        <w:t>r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2"/>
        </w:rPr>
        <w:t xml:space="preserve"> </w:t>
      </w:r>
      <w:r w:rsidRPr="004E6D74">
        <w:rPr>
          <w:spacing w:val="6"/>
        </w:rPr>
        <w:t>p</w:t>
      </w:r>
      <w:r w:rsidRPr="004E6D74">
        <w:rPr>
          <w:spacing w:val="3"/>
        </w:rPr>
        <w:t>a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2"/>
        </w:rPr>
        <w:t xml:space="preserve"> </w:t>
      </w:r>
      <w:r w:rsidRPr="004E6D74">
        <w:t>w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4"/>
        </w:rPr>
        <w:t>s</w:t>
      </w:r>
      <w:r w:rsidRPr="004E6D74">
        <w:rPr>
          <w:spacing w:val="3"/>
        </w:rPr>
        <w:t>a</w:t>
      </w:r>
      <w:r w:rsidRPr="004E6D74">
        <w:rPr>
          <w:spacing w:val="1"/>
        </w:rPr>
        <w:t>f</w:t>
      </w:r>
      <w:r w:rsidRPr="004E6D74">
        <w:rPr>
          <w:spacing w:val="7"/>
        </w:rPr>
        <w:t>e</w:t>
      </w:r>
      <w:r w:rsidRPr="004E6D74">
        <w:t>,</w:t>
      </w:r>
      <w:r w:rsidRPr="004E6D74">
        <w:rPr>
          <w:spacing w:val="2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6"/>
        </w:rPr>
        <w:t xml:space="preserve"> </w:t>
      </w:r>
      <w:r w:rsidRPr="004E6D74">
        <w:rPr>
          <w:spacing w:val="1"/>
        </w:rPr>
        <w:t>h</w:t>
      </w:r>
      <w:r w:rsidRPr="004E6D74">
        <w:rPr>
          <w:spacing w:val="3"/>
        </w:rPr>
        <w:t>e</w:t>
      </w:r>
      <w:r w:rsidRPr="004E6D74">
        <w:rPr>
          <w:spacing w:val="2"/>
        </w:rPr>
        <w:t>l</w:t>
      </w:r>
      <w:r w:rsidRPr="004E6D74">
        <w:rPr>
          <w:spacing w:val="7"/>
        </w:rPr>
        <w:t>p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2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5"/>
        </w:rPr>
        <w:t>e</w:t>
      </w:r>
      <w:r w:rsidRPr="004E6D74">
        <w:t>m</w:t>
      </w:r>
      <w:r w:rsidRPr="004E6D74">
        <w:rPr>
          <w:spacing w:val="2"/>
        </w:rPr>
        <w:t xml:space="preserve"> t</w:t>
      </w:r>
      <w:r w:rsidRPr="004E6D74">
        <w:t xml:space="preserve">o </w:t>
      </w:r>
      <w:r w:rsidRPr="004E6D74">
        <w:rPr>
          <w:spacing w:val="3"/>
        </w:rPr>
        <w:t>rea</w:t>
      </w:r>
      <w:r w:rsidRPr="004E6D74">
        <w:rPr>
          <w:spacing w:val="5"/>
        </w:rPr>
        <w:t>c</w:t>
      </w:r>
      <w:r w:rsidRPr="004E6D74">
        <w:t xml:space="preserve">h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5"/>
        </w:rPr>
        <w:t>e</w:t>
      </w:r>
      <w:r w:rsidRPr="004E6D74">
        <w:rPr>
          <w:spacing w:val="2"/>
        </w:rPr>
        <w:t>i</w:t>
      </w:r>
      <w:r w:rsidRPr="004E6D74">
        <w:t>r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po</w:t>
      </w:r>
      <w:r w:rsidRPr="004E6D74">
        <w:rPr>
          <w:spacing w:val="2"/>
        </w:rPr>
        <w:t>t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ti</w:t>
      </w:r>
      <w:r w:rsidRPr="004E6D74">
        <w:rPr>
          <w:spacing w:val="5"/>
        </w:rPr>
        <w:t>a</w:t>
      </w:r>
      <w:r w:rsidRPr="004E6D74">
        <w:t>l</w:t>
      </w:r>
      <w:r w:rsidRPr="004E6D74">
        <w:rPr>
          <w:spacing w:val="-2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</w:t>
      </w:r>
      <w:r w:rsidRPr="004E6D74">
        <w:rPr>
          <w:spacing w:val="4"/>
        </w:rPr>
        <w:t>i</w:t>
      </w:r>
      <w:r w:rsidRPr="004E6D74">
        <w:rPr>
          <w:spacing w:val="1"/>
        </w:rPr>
        <w:t>m</w:t>
      </w:r>
      <w:r w:rsidRPr="004E6D74">
        <w:rPr>
          <w:spacing w:val="3"/>
        </w:rPr>
        <w:t>p</w:t>
      </w:r>
      <w:r w:rsidRPr="004E6D74">
        <w:rPr>
          <w:spacing w:val="5"/>
        </w:rPr>
        <w:t>r</w:t>
      </w:r>
      <w:r w:rsidRPr="004E6D74">
        <w:rPr>
          <w:spacing w:val="3"/>
        </w:rPr>
        <w:t>o</w:t>
      </w:r>
      <w:r w:rsidRPr="004E6D74">
        <w:rPr>
          <w:spacing w:val="1"/>
        </w:rPr>
        <w:t>v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t</w:t>
      </w:r>
      <w:r w:rsidRPr="004E6D74">
        <w:rPr>
          <w:spacing w:val="3"/>
        </w:rPr>
        <w:t>he</w:t>
      </w:r>
      <w:r w:rsidRPr="004E6D74">
        <w:rPr>
          <w:spacing w:val="2"/>
        </w:rPr>
        <w:t>i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2"/>
        </w:rPr>
        <w:t>l</w:t>
      </w:r>
      <w:r w:rsidRPr="004E6D74">
        <w:rPr>
          <w:spacing w:val="14"/>
        </w:rPr>
        <w:t>i</w:t>
      </w:r>
      <w:r w:rsidRPr="004E6D74">
        <w:rPr>
          <w:spacing w:val="1"/>
        </w:rPr>
        <w:t>v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t>.</w:t>
      </w:r>
    </w:p>
    <w:p w14:paraId="4EABDE88" w14:textId="77777777" w:rsidR="00343820" w:rsidRPr="004E6D74" w:rsidRDefault="00343820">
      <w:pPr>
        <w:spacing w:before="19" w:line="240" w:lineRule="exact"/>
        <w:rPr>
          <w:sz w:val="24"/>
          <w:szCs w:val="24"/>
        </w:rPr>
      </w:pPr>
    </w:p>
    <w:p w14:paraId="3284EFEF" w14:textId="77777777" w:rsidR="00343820" w:rsidRPr="004E6D74" w:rsidRDefault="004E6D74">
      <w:r w:rsidRPr="004E6D74">
        <w:rPr>
          <w:b/>
          <w:i/>
          <w:spacing w:val="2"/>
        </w:rPr>
        <w:t>Du</w:t>
      </w:r>
      <w:r w:rsidRPr="004E6D74">
        <w:rPr>
          <w:b/>
          <w:i/>
          <w:spacing w:val="4"/>
        </w:rPr>
        <w:t>t</w:t>
      </w:r>
      <w:r w:rsidRPr="004E6D74">
        <w:rPr>
          <w:b/>
          <w:i/>
          <w:spacing w:val="2"/>
        </w:rPr>
        <w:t>i</w:t>
      </w:r>
      <w:r w:rsidRPr="004E6D74">
        <w:rPr>
          <w:b/>
          <w:i/>
          <w:spacing w:val="5"/>
        </w:rPr>
        <w:t>e</w:t>
      </w:r>
      <w:r w:rsidRPr="004E6D74">
        <w:rPr>
          <w:b/>
          <w:i/>
          <w:spacing w:val="3"/>
        </w:rPr>
        <w:t>s</w:t>
      </w:r>
      <w:r w:rsidRPr="004E6D74">
        <w:t>:</w:t>
      </w:r>
    </w:p>
    <w:p w14:paraId="30F56636" w14:textId="77777777" w:rsidR="00343820" w:rsidRPr="004E6D74" w:rsidRDefault="004E6D74">
      <w:pPr>
        <w:spacing w:before="4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1"/>
        </w:rPr>
        <w:t>W</w:t>
      </w:r>
      <w:r w:rsidRPr="004E6D74">
        <w:t>as</w:t>
      </w:r>
      <w:r w:rsidRPr="004E6D74">
        <w:rPr>
          <w:spacing w:val="-4"/>
        </w:rPr>
        <w:t xml:space="preserve"> </w:t>
      </w:r>
      <w:r w:rsidRPr="004E6D74">
        <w:rPr>
          <w:spacing w:val="1"/>
        </w:rPr>
        <w:t>r</w:t>
      </w:r>
      <w:r w:rsidRPr="004E6D74">
        <w:t>es</w:t>
      </w:r>
      <w:r w:rsidRPr="004E6D74">
        <w:rPr>
          <w:spacing w:val="1"/>
        </w:rPr>
        <w:t>po</w:t>
      </w:r>
      <w:r w:rsidRPr="004E6D74">
        <w:rPr>
          <w:spacing w:val="-1"/>
        </w:rPr>
        <w:t>ns</w:t>
      </w:r>
      <w:r w:rsidRPr="004E6D74">
        <w:t>i</w:t>
      </w:r>
      <w:r w:rsidRPr="004E6D74">
        <w:rPr>
          <w:spacing w:val="1"/>
        </w:rPr>
        <w:t>b</w:t>
      </w:r>
      <w:r w:rsidRPr="004E6D74">
        <w:t>le</w:t>
      </w:r>
      <w:r w:rsidRPr="004E6D74">
        <w:rPr>
          <w:spacing w:val="-9"/>
        </w:rPr>
        <w:t xml:space="preserve"> </w:t>
      </w:r>
      <w:r w:rsidRPr="004E6D74">
        <w:rPr>
          <w:spacing w:val="-2"/>
        </w:rPr>
        <w:t>f</w:t>
      </w:r>
      <w:r w:rsidRPr="004E6D74">
        <w:rPr>
          <w:spacing w:val="1"/>
        </w:rPr>
        <w:t>o</w:t>
      </w:r>
      <w:r w:rsidRPr="004E6D74">
        <w:t>r</w:t>
      </w:r>
      <w:r w:rsidRPr="004E6D74">
        <w:rPr>
          <w:spacing w:val="-1"/>
        </w:rPr>
        <w:t xml:space="preserve"> </w:t>
      </w:r>
      <w:r w:rsidRPr="004E6D74">
        <w:t>as</w:t>
      </w:r>
      <w:r w:rsidRPr="004E6D74">
        <w:rPr>
          <w:spacing w:val="-1"/>
        </w:rPr>
        <w:t>s</w:t>
      </w:r>
      <w:r w:rsidRPr="004E6D74">
        <w:rPr>
          <w:spacing w:val="3"/>
        </w:rPr>
        <w:t>e</w:t>
      </w:r>
      <w:r w:rsidRPr="004E6D74">
        <w:rPr>
          <w:spacing w:val="-1"/>
        </w:rPr>
        <w:t>ss</w:t>
      </w:r>
      <w:r w:rsidRPr="004E6D74">
        <w:rPr>
          <w:spacing w:val="2"/>
        </w:rPr>
        <w:t>i</w:t>
      </w:r>
      <w:r w:rsidRPr="004E6D74">
        <w:rPr>
          <w:spacing w:val="1"/>
        </w:rPr>
        <w:t>n</w:t>
      </w:r>
      <w:r w:rsidRPr="004E6D74">
        <w:t>g</w:t>
      </w:r>
      <w:r w:rsidRPr="004E6D74">
        <w:rPr>
          <w:spacing w:val="-8"/>
        </w:rPr>
        <w:t xml:space="preserve"> </w:t>
      </w:r>
      <w:r w:rsidRPr="004E6D74">
        <w:rPr>
          <w:spacing w:val="1"/>
        </w:rPr>
        <w:t>r</w:t>
      </w:r>
      <w:r w:rsidRPr="004E6D74">
        <w:t>i</w:t>
      </w:r>
      <w:r w:rsidRPr="004E6D74">
        <w:rPr>
          <w:spacing w:val="-1"/>
        </w:rPr>
        <w:t>s</w:t>
      </w:r>
      <w:r w:rsidRPr="004E6D74">
        <w:t>k</w:t>
      </w:r>
      <w:r w:rsidRPr="004E6D74">
        <w:rPr>
          <w:spacing w:val="-4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-1"/>
        </w:rPr>
        <w:t>n</w:t>
      </w:r>
      <w:r w:rsidRPr="004E6D74">
        <w:t>d</w:t>
      </w:r>
      <w:r w:rsidRPr="004E6D74">
        <w:rPr>
          <w:spacing w:val="1"/>
        </w:rPr>
        <w:t xml:space="preserve"> </w:t>
      </w:r>
      <w:r w:rsidRPr="004E6D74">
        <w:rPr>
          <w:spacing w:val="-4"/>
        </w:rPr>
        <w:t>m</w:t>
      </w:r>
      <w:r w:rsidRPr="004E6D74">
        <w:t>a</w:t>
      </w:r>
      <w:r w:rsidRPr="004E6D74">
        <w:rPr>
          <w:spacing w:val="1"/>
        </w:rPr>
        <w:t>k</w:t>
      </w:r>
      <w:r w:rsidRPr="004E6D74">
        <w:t>i</w:t>
      </w:r>
      <w:r w:rsidRPr="004E6D74">
        <w:rPr>
          <w:spacing w:val="1"/>
        </w:rPr>
        <w:t>n</w:t>
      </w:r>
      <w:r w:rsidRPr="004E6D74">
        <w:t>g</w:t>
      </w:r>
      <w:r w:rsidRPr="004E6D74">
        <w:rPr>
          <w:spacing w:val="-7"/>
        </w:rPr>
        <w:t xml:space="preserve"> </w:t>
      </w:r>
      <w:r w:rsidRPr="004E6D74">
        <w:rPr>
          <w:spacing w:val="1"/>
        </w:rPr>
        <w:t>r</w:t>
      </w:r>
      <w:r w:rsidRPr="004E6D74">
        <w:t>e</w:t>
      </w:r>
      <w:r w:rsidRPr="004E6D74">
        <w:rPr>
          <w:spacing w:val="1"/>
        </w:rPr>
        <w:t>c</w:t>
      </w:r>
      <w:r w:rsidRPr="004E6D74">
        <w:rPr>
          <w:spacing w:val="3"/>
        </w:rPr>
        <w:t>o</w:t>
      </w:r>
      <w:r w:rsidRPr="004E6D74">
        <w:rPr>
          <w:spacing w:val="-1"/>
        </w:rPr>
        <w:t>mm</w:t>
      </w:r>
      <w:r w:rsidRPr="004E6D74">
        <w:rPr>
          <w:spacing w:val="3"/>
        </w:rPr>
        <w:t>e</w:t>
      </w:r>
      <w:r w:rsidRPr="004E6D74">
        <w:rPr>
          <w:spacing w:val="-1"/>
        </w:rPr>
        <w:t>n</w:t>
      </w:r>
      <w:r w:rsidRPr="004E6D74">
        <w:rPr>
          <w:spacing w:val="1"/>
        </w:rPr>
        <w:t>d</w:t>
      </w:r>
      <w:r w:rsidRPr="004E6D74">
        <w:t>ati</w:t>
      </w:r>
      <w:r w:rsidRPr="004E6D74">
        <w:rPr>
          <w:spacing w:val="1"/>
        </w:rPr>
        <w:t>o</w:t>
      </w:r>
      <w:r w:rsidRPr="004E6D74">
        <w:rPr>
          <w:spacing w:val="-1"/>
        </w:rPr>
        <w:t>ns</w:t>
      </w:r>
      <w:r w:rsidRPr="004E6D74">
        <w:t>.</w:t>
      </w:r>
    </w:p>
    <w:p w14:paraId="515EFCE8" w14:textId="77777777" w:rsidR="00343820" w:rsidRPr="004E6D74" w:rsidRDefault="004E6D74">
      <w:pPr>
        <w:spacing w:line="240" w:lineRule="exact"/>
      </w:pPr>
      <w:r w:rsidRPr="004E6D7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E6D74">
        <w:rPr>
          <w:spacing w:val="-1"/>
          <w:position w:val="-1"/>
        </w:rPr>
        <w:t>R</w:t>
      </w:r>
      <w:r w:rsidRPr="004E6D74">
        <w:rPr>
          <w:position w:val="-1"/>
        </w:rPr>
        <w:t>e</w:t>
      </w:r>
      <w:r w:rsidRPr="004E6D74">
        <w:rPr>
          <w:spacing w:val="1"/>
          <w:position w:val="-1"/>
        </w:rPr>
        <w:t>g</w:t>
      </w:r>
      <w:r w:rsidRPr="004E6D74">
        <w:rPr>
          <w:spacing w:val="-1"/>
          <w:position w:val="-1"/>
        </w:rPr>
        <w:t>u</w:t>
      </w:r>
      <w:r w:rsidRPr="004E6D74">
        <w:rPr>
          <w:position w:val="-1"/>
        </w:rPr>
        <w:t>la</w:t>
      </w:r>
      <w:r w:rsidRPr="004E6D74">
        <w:rPr>
          <w:spacing w:val="1"/>
          <w:position w:val="-1"/>
        </w:rPr>
        <w:t>r</w:t>
      </w:r>
      <w:r w:rsidRPr="004E6D74">
        <w:rPr>
          <w:spacing w:val="2"/>
          <w:position w:val="-1"/>
        </w:rPr>
        <w:t>l</w:t>
      </w:r>
      <w:r w:rsidRPr="004E6D74">
        <w:rPr>
          <w:position w:val="-1"/>
        </w:rPr>
        <w:t>y</w:t>
      </w:r>
      <w:r w:rsidRPr="004E6D74">
        <w:rPr>
          <w:spacing w:val="-9"/>
          <w:position w:val="-1"/>
        </w:rPr>
        <w:t xml:space="preserve"> </w:t>
      </w:r>
      <w:r w:rsidRPr="004E6D74">
        <w:rPr>
          <w:spacing w:val="-1"/>
          <w:position w:val="-1"/>
        </w:rPr>
        <w:t>v</w:t>
      </w:r>
      <w:r w:rsidRPr="004E6D74">
        <w:rPr>
          <w:spacing w:val="2"/>
          <w:position w:val="-1"/>
        </w:rPr>
        <w:t>i</w:t>
      </w:r>
      <w:r w:rsidRPr="004E6D74">
        <w:rPr>
          <w:spacing w:val="-1"/>
          <w:position w:val="-1"/>
        </w:rPr>
        <w:t>s</w:t>
      </w:r>
      <w:r w:rsidRPr="004E6D74">
        <w:rPr>
          <w:position w:val="-1"/>
        </w:rPr>
        <w:t>ited</w:t>
      </w:r>
      <w:r w:rsidRPr="004E6D74">
        <w:rPr>
          <w:spacing w:val="-4"/>
          <w:position w:val="-1"/>
        </w:rPr>
        <w:t xml:space="preserve"> </w:t>
      </w:r>
      <w:r w:rsidRPr="004E6D74">
        <w:rPr>
          <w:spacing w:val="-2"/>
          <w:position w:val="-1"/>
        </w:rPr>
        <w:t>f</w:t>
      </w:r>
      <w:r w:rsidRPr="004E6D74">
        <w:rPr>
          <w:spacing w:val="3"/>
          <w:position w:val="-1"/>
        </w:rPr>
        <w:t>a</w:t>
      </w:r>
      <w:r w:rsidRPr="004E6D74">
        <w:rPr>
          <w:spacing w:val="-1"/>
          <w:position w:val="-1"/>
        </w:rPr>
        <w:t>m</w:t>
      </w:r>
      <w:r w:rsidRPr="004E6D74">
        <w:rPr>
          <w:position w:val="-1"/>
        </w:rPr>
        <w:t>i</w:t>
      </w:r>
      <w:r w:rsidRPr="004E6D74">
        <w:rPr>
          <w:spacing w:val="2"/>
          <w:position w:val="-1"/>
        </w:rPr>
        <w:t>l</w:t>
      </w:r>
      <w:r w:rsidRPr="004E6D74">
        <w:rPr>
          <w:position w:val="-1"/>
        </w:rPr>
        <w:t>ies</w:t>
      </w:r>
      <w:r w:rsidRPr="004E6D74">
        <w:rPr>
          <w:spacing w:val="-6"/>
          <w:position w:val="-1"/>
        </w:rPr>
        <w:t xml:space="preserve"> </w:t>
      </w:r>
      <w:r w:rsidRPr="004E6D74">
        <w:rPr>
          <w:position w:val="-1"/>
        </w:rPr>
        <w:t>a</w:t>
      </w:r>
      <w:r w:rsidRPr="004E6D74">
        <w:rPr>
          <w:spacing w:val="-1"/>
          <w:position w:val="-1"/>
        </w:rPr>
        <w:t>n</w:t>
      </w:r>
      <w:r w:rsidRPr="004E6D74">
        <w:rPr>
          <w:position w:val="-1"/>
        </w:rPr>
        <w:t>d</w:t>
      </w:r>
      <w:r w:rsidRPr="004E6D74">
        <w:rPr>
          <w:spacing w:val="1"/>
          <w:position w:val="-1"/>
        </w:rPr>
        <w:t xml:space="preserve"> </w:t>
      </w:r>
      <w:r w:rsidRPr="004E6D74">
        <w:rPr>
          <w:spacing w:val="-1"/>
          <w:position w:val="-1"/>
        </w:rPr>
        <w:t>s</w:t>
      </w:r>
      <w:r w:rsidRPr="004E6D74">
        <w:rPr>
          <w:spacing w:val="1"/>
          <w:position w:val="-1"/>
        </w:rPr>
        <w:t>po</w:t>
      </w:r>
      <w:r w:rsidRPr="004E6D74">
        <w:rPr>
          <w:spacing w:val="-1"/>
          <w:position w:val="-1"/>
        </w:rPr>
        <w:t>k</w:t>
      </w:r>
      <w:r w:rsidRPr="004E6D74">
        <w:rPr>
          <w:position w:val="-1"/>
        </w:rPr>
        <w:t>e</w:t>
      </w:r>
      <w:r w:rsidRPr="004E6D74">
        <w:rPr>
          <w:spacing w:val="-4"/>
          <w:position w:val="-1"/>
        </w:rPr>
        <w:t xml:space="preserve"> </w:t>
      </w:r>
      <w:r w:rsidRPr="004E6D74">
        <w:rPr>
          <w:spacing w:val="3"/>
          <w:position w:val="-1"/>
        </w:rPr>
        <w:t>t</w:t>
      </w:r>
      <w:r w:rsidRPr="004E6D74">
        <w:rPr>
          <w:position w:val="-1"/>
        </w:rPr>
        <w:t>o</w:t>
      </w:r>
      <w:r w:rsidRPr="004E6D74">
        <w:rPr>
          <w:spacing w:val="-1"/>
          <w:position w:val="-1"/>
        </w:rPr>
        <w:t xml:space="preserve"> </w:t>
      </w:r>
      <w:r w:rsidRPr="004E6D74">
        <w:rPr>
          <w:position w:val="-1"/>
        </w:rPr>
        <w:t>c</w:t>
      </w:r>
      <w:r w:rsidRPr="004E6D74">
        <w:rPr>
          <w:spacing w:val="-1"/>
          <w:position w:val="-1"/>
        </w:rPr>
        <w:t>h</w:t>
      </w:r>
      <w:r w:rsidRPr="004E6D74">
        <w:rPr>
          <w:position w:val="-1"/>
        </w:rPr>
        <w:t>il</w:t>
      </w:r>
      <w:r w:rsidRPr="004E6D74">
        <w:rPr>
          <w:spacing w:val="1"/>
          <w:position w:val="-1"/>
        </w:rPr>
        <w:t>dr</w:t>
      </w:r>
      <w:r w:rsidRPr="004E6D74">
        <w:rPr>
          <w:position w:val="-1"/>
        </w:rPr>
        <w:t>en</w:t>
      </w:r>
      <w:r w:rsidRPr="004E6D74">
        <w:rPr>
          <w:spacing w:val="-8"/>
          <w:position w:val="-1"/>
        </w:rPr>
        <w:t xml:space="preserve"> </w:t>
      </w:r>
      <w:r w:rsidRPr="004E6D74">
        <w:rPr>
          <w:position w:val="-1"/>
        </w:rPr>
        <w:t>a</w:t>
      </w:r>
      <w:r w:rsidRPr="004E6D74">
        <w:rPr>
          <w:spacing w:val="-1"/>
          <w:position w:val="-1"/>
        </w:rPr>
        <w:t>n</w:t>
      </w:r>
      <w:r w:rsidRPr="004E6D74">
        <w:rPr>
          <w:position w:val="-1"/>
        </w:rPr>
        <w:t>d</w:t>
      </w:r>
      <w:r w:rsidRPr="004E6D74">
        <w:rPr>
          <w:spacing w:val="-2"/>
          <w:position w:val="-1"/>
        </w:rPr>
        <w:t xml:space="preserve"> </w:t>
      </w:r>
      <w:r w:rsidRPr="004E6D74">
        <w:rPr>
          <w:spacing w:val="2"/>
          <w:position w:val="-1"/>
        </w:rPr>
        <w:t>t</w:t>
      </w:r>
      <w:r w:rsidRPr="004E6D74">
        <w:rPr>
          <w:spacing w:val="-1"/>
          <w:position w:val="-1"/>
        </w:rPr>
        <w:t>h</w:t>
      </w:r>
      <w:r w:rsidRPr="004E6D74">
        <w:rPr>
          <w:position w:val="-1"/>
        </w:rPr>
        <w:t>eir</w:t>
      </w:r>
      <w:r w:rsidRPr="004E6D74">
        <w:rPr>
          <w:spacing w:val="-3"/>
          <w:position w:val="-1"/>
        </w:rPr>
        <w:t xml:space="preserve"> </w:t>
      </w:r>
      <w:r w:rsidRPr="004E6D74">
        <w:rPr>
          <w:spacing w:val="1"/>
          <w:position w:val="-1"/>
        </w:rPr>
        <w:t>gu</w:t>
      </w:r>
      <w:r w:rsidRPr="004E6D74">
        <w:rPr>
          <w:position w:val="-1"/>
        </w:rPr>
        <w:t>a</w:t>
      </w:r>
      <w:r w:rsidRPr="004E6D74">
        <w:rPr>
          <w:spacing w:val="1"/>
          <w:position w:val="-1"/>
        </w:rPr>
        <w:t>rd</w:t>
      </w:r>
      <w:r w:rsidRPr="004E6D74">
        <w:rPr>
          <w:position w:val="-1"/>
        </w:rPr>
        <w:t>ia</w:t>
      </w:r>
      <w:r w:rsidRPr="004E6D74">
        <w:rPr>
          <w:spacing w:val="-1"/>
          <w:position w:val="-1"/>
        </w:rPr>
        <w:t>ns</w:t>
      </w:r>
      <w:r w:rsidRPr="004E6D74">
        <w:rPr>
          <w:position w:val="-1"/>
        </w:rPr>
        <w:t>.</w:t>
      </w:r>
    </w:p>
    <w:p w14:paraId="44194193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3"/>
        </w:rPr>
        <w:t>He</w:t>
      </w:r>
      <w:r w:rsidRPr="004E6D74">
        <w:rPr>
          <w:spacing w:val="2"/>
        </w:rPr>
        <w:t>l</w:t>
      </w:r>
      <w:r w:rsidRPr="004E6D74">
        <w:rPr>
          <w:spacing w:val="4"/>
        </w:rPr>
        <w:t>p</w:t>
      </w:r>
      <w:r w:rsidRPr="004E6D74">
        <w:rPr>
          <w:spacing w:val="3"/>
        </w:rPr>
        <w:t>e</w:t>
      </w:r>
      <w:r w:rsidRPr="004E6D74">
        <w:t>d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m</w:t>
      </w:r>
      <w:r w:rsidRPr="004E6D74">
        <w:t>y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5"/>
        </w:rPr>
        <w:t>a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3"/>
        </w:rPr>
        <w:t>en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-2"/>
        </w:rPr>
        <w:t xml:space="preserve"> </w:t>
      </w:r>
      <w:r w:rsidRPr="004E6D74">
        <w:rPr>
          <w:spacing w:val="4"/>
        </w:rPr>
        <w:t>i</w:t>
      </w:r>
      <w:r w:rsidRPr="004E6D74">
        <w:t>n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ada</w:t>
      </w:r>
      <w:r w:rsidRPr="004E6D74">
        <w:rPr>
          <w:spacing w:val="6"/>
        </w:rPr>
        <w:t>p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13"/>
        </w:rPr>
        <w:t xml:space="preserve"> </w:t>
      </w:r>
      <w:r w:rsidRPr="004E6D74">
        <w:t>a</w:t>
      </w:r>
      <w:r w:rsidRPr="004E6D74">
        <w:rPr>
          <w:spacing w:val="4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1"/>
        </w:rPr>
        <w:t>h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rPr>
          <w:spacing w:val="1"/>
        </w:rPr>
        <w:t>g</w:t>
      </w:r>
      <w:r w:rsidRPr="004E6D74">
        <w:rPr>
          <w:spacing w:val="3"/>
        </w:rPr>
        <w:t>e</w:t>
      </w:r>
      <w:r w:rsidRPr="004E6D74">
        <w:t>d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l</w:t>
      </w:r>
      <w:r w:rsidRPr="004E6D74">
        <w:rPr>
          <w:spacing w:val="4"/>
        </w:rPr>
        <w:t>i</w:t>
      </w:r>
      <w:r w:rsidRPr="004E6D74">
        <w:rPr>
          <w:spacing w:val="1"/>
        </w:rPr>
        <w:t>f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rPr>
          <w:spacing w:val="4"/>
        </w:rPr>
        <w:t>t</w:t>
      </w:r>
      <w:r w:rsidRPr="004E6D74">
        <w:rPr>
          <w:spacing w:val="1"/>
        </w:rPr>
        <w:t>y</w:t>
      </w:r>
      <w:r w:rsidRPr="004E6D74">
        <w:rPr>
          <w:spacing w:val="4"/>
        </w:rPr>
        <w:t>l</w:t>
      </w:r>
      <w:r w:rsidRPr="004E6D74">
        <w:rPr>
          <w:spacing w:val="6"/>
        </w:rPr>
        <w:t>e</w:t>
      </w:r>
      <w:r w:rsidRPr="004E6D74">
        <w:t>.</w:t>
      </w:r>
    </w:p>
    <w:p w14:paraId="17F57075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2"/>
        </w:rPr>
        <w:t>V</w:t>
      </w:r>
      <w:r w:rsidRPr="004E6D74">
        <w:rPr>
          <w:spacing w:val="4"/>
        </w:rPr>
        <w:t>i</w:t>
      </w:r>
      <w:r w:rsidRPr="004E6D74">
        <w:rPr>
          <w:spacing w:val="2"/>
        </w:rPr>
        <w:t>si</w:t>
      </w:r>
      <w:r w:rsidRPr="004E6D74">
        <w:rPr>
          <w:spacing w:val="4"/>
        </w:rPr>
        <w:t>t</w:t>
      </w:r>
      <w:r w:rsidRPr="004E6D74">
        <w:rPr>
          <w:spacing w:val="3"/>
        </w:rPr>
        <w:t>e</w:t>
      </w:r>
      <w:r w:rsidRPr="004E6D74">
        <w:t xml:space="preserve">d </w:t>
      </w:r>
      <w:r w:rsidRPr="004E6D74">
        <w:rPr>
          <w:spacing w:val="3"/>
        </w:rPr>
        <w:t>c</w:t>
      </w:r>
      <w:r w:rsidRPr="004E6D74">
        <w:rPr>
          <w:spacing w:val="4"/>
        </w:rPr>
        <w:t>l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-1"/>
        </w:rPr>
        <w:t xml:space="preserve"> </w:t>
      </w:r>
      <w:r w:rsidRPr="004E6D74">
        <w:rPr>
          <w:spacing w:val="5"/>
        </w:rPr>
        <w:t>a</w:t>
      </w:r>
      <w:r w:rsidRPr="004E6D74">
        <w:t>t</w:t>
      </w:r>
      <w:r w:rsidRPr="004E6D74">
        <w:rPr>
          <w:spacing w:val="4"/>
        </w:rPr>
        <w:t xml:space="preserve"> t</w:t>
      </w:r>
      <w:r w:rsidRPr="004E6D74">
        <w:rPr>
          <w:spacing w:val="1"/>
        </w:rPr>
        <w:t>h</w:t>
      </w:r>
      <w:r w:rsidRPr="004E6D74">
        <w:rPr>
          <w:spacing w:val="5"/>
        </w:rPr>
        <w:t>e</w:t>
      </w:r>
      <w:r w:rsidRPr="004E6D74">
        <w:rPr>
          <w:spacing w:val="2"/>
        </w:rPr>
        <w:t>i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1"/>
        </w:rPr>
        <w:t>h</w:t>
      </w:r>
      <w:r w:rsidRPr="004E6D74">
        <w:rPr>
          <w:spacing w:val="6"/>
        </w:rPr>
        <w:t>o</w:t>
      </w:r>
      <w:r w:rsidRPr="004E6D74">
        <w:rPr>
          <w:spacing w:val="1"/>
        </w:rPr>
        <w:t>m</w:t>
      </w:r>
      <w:r w:rsidRPr="004E6D74">
        <w:t>e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e</w:t>
      </w:r>
      <w:r w:rsidRPr="004E6D74">
        <w:rPr>
          <w:spacing w:val="1"/>
        </w:rPr>
        <w:t>v</w:t>
      </w:r>
      <w:r w:rsidRPr="004E6D74">
        <w:rPr>
          <w:spacing w:val="5"/>
        </w:rPr>
        <w:t>e</w:t>
      </w:r>
      <w:r w:rsidRPr="004E6D74">
        <w:t xml:space="preserve">n </w:t>
      </w:r>
      <w:r w:rsidRPr="004E6D74">
        <w:rPr>
          <w:spacing w:val="6"/>
        </w:rPr>
        <w:t>p</w:t>
      </w:r>
      <w:r w:rsidRPr="004E6D74">
        <w:rPr>
          <w:spacing w:val="2"/>
        </w:rPr>
        <w:t>l</w:t>
      </w:r>
      <w:r w:rsidRPr="004E6D74">
        <w:rPr>
          <w:spacing w:val="3"/>
        </w:rPr>
        <w:t>ac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-1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6"/>
        </w:rPr>
        <w:t xml:space="preserve"> </w:t>
      </w:r>
      <w:r w:rsidRPr="004E6D74">
        <w:t>w</w:t>
      </w:r>
      <w:r w:rsidRPr="004E6D74">
        <w:rPr>
          <w:spacing w:val="4"/>
        </w:rPr>
        <w:t>o</w:t>
      </w:r>
      <w:r w:rsidRPr="004E6D74">
        <w:rPr>
          <w:spacing w:val="3"/>
        </w:rPr>
        <w:t>rk</w:t>
      </w:r>
      <w:r w:rsidRPr="004E6D74">
        <w:t>.</w:t>
      </w:r>
    </w:p>
    <w:p w14:paraId="3DE7F9FE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1"/>
        </w:rPr>
        <w:t>M</w:t>
      </w:r>
      <w:r w:rsidRPr="004E6D74">
        <w:t>a</w:t>
      </w:r>
      <w:r w:rsidRPr="004E6D74">
        <w:rPr>
          <w:spacing w:val="-1"/>
        </w:rPr>
        <w:t>n</w:t>
      </w:r>
      <w:r w:rsidRPr="004E6D74">
        <w:t>a</w:t>
      </w:r>
      <w:r w:rsidRPr="004E6D74">
        <w:rPr>
          <w:spacing w:val="-1"/>
        </w:rPr>
        <w:t>g</w:t>
      </w:r>
      <w:r w:rsidRPr="004E6D74">
        <w:t>ed</w:t>
      </w:r>
      <w:r w:rsidRPr="004E6D74">
        <w:rPr>
          <w:spacing w:val="-5"/>
        </w:rPr>
        <w:t xml:space="preserve"> </w:t>
      </w:r>
      <w:r w:rsidRPr="004E6D74">
        <w:t>a c</w:t>
      </w:r>
      <w:r w:rsidRPr="004E6D74">
        <w:rPr>
          <w:spacing w:val="1"/>
        </w:rPr>
        <w:t>a</w:t>
      </w:r>
      <w:r w:rsidRPr="004E6D74">
        <w:rPr>
          <w:spacing w:val="-1"/>
        </w:rPr>
        <w:t>s</w:t>
      </w:r>
      <w:r w:rsidRPr="004E6D74">
        <w:t>el</w:t>
      </w:r>
      <w:r w:rsidRPr="004E6D74">
        <w:rPr>
          <w:spacing w:val="1"/>
        </w:rPr>
        <w:t>o</w:t>
      </w:r>
      <w:r w:rsidRPr="004E6D74">
        <w:t>ad</w:t>
      </w:r>
      <w:r w:rsidRPr="004E6D74">
        <w:rPr>
          <w:spacing w:val="-5"/>
        </w:rPr>
        <w:t xml:space="preserve"> </w:t>
      </w:r>
      <w:r w:rsidRPr="004E6D74">
        <w:rPr>
          <w:spacing w:val="1"/>
        </w:rPr>
        <w:t>o</w:t>
      </w:r>
      <w:r w:rsidRPr="004E6D74">
        <w:t>f</w:t>
      </w:r>
      <w:r w:rsidRPr="004E6D74">
        <w:rPr>
          <w:spacing w:val="-2"/>
        </w:rPr>
        <w:t xml:space="preserve"> </w:t>
      </w:r>
      <w:r w:rsidRPr="004E6D74">
        <w:rPr>
          <w:spacing w:val="-1"/>
        </w:rPr>
        <w:t>u</w:t>
      </w:r>
      <w:r w:rsidRPr="004E6D74">
        <w:t>p</w:t>
      </w:r>
      <w:r w:rsidRPr="004E6D74">
        <w:rPr>
          <w:spacing w:val="-1"/>
        </w:rPr>
        <w:t xml:space="preserve"> </w:t>
      </w:r>
      <w:r w:rsidRPr="004E6D74">
        <w:t>to</w:t>
      </w:r>
      <w:r w:rsidRPr="004E6D74">
        <w:rPr>
          <w:spacing w:val="-1"/>
        </w:rPr>
        <w:t xml:space="preserve"> </w:t>
      </w:r>
      <w:r w:rsidRPr="004E6D74">
        <w:t>8</w:t>
      </w:r>
      <w:r w:rsidRPr="004E6D74">
        <w:rPr>
          <w:spacing w:val="2"/>
        </w:rPr>
        <w:t xml:space="preserve"> </w:t>
      </w:r>
      <w:r w:rsidRPr="004E6D74">
        <w:t>clie</w:t>
      </w:r>
      <w:r w:rsidRPr="004E6D74">
        <w:rPr>
          <w:spacing w:val="-1"/>
        </w:rPr>
        <w:t>n</w:t>
      </w:r>
      <w:r w:rsidRPr="004E6D74">
        <w:t>t</w:t>
      </w:r>
      <w:r w:rsidRPr="004E6D74">
        <w:rPr>
          <w:spacing w:val="-1"/>
        </w:rPr>
        <w:t>s</w:t>
      </w:r>
      <w:r w:rsidRPr="004E6D74">
        <w:t>.</w:t>
      </w:r>
    </w:p>
    <w:p w14:paraId="076E55AD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5"/>
        </w:rPr>
        <w:t>T</w:t>
      </w:r>
      <w:r w:rsidRPr="004E6D74">
        <w:rPr>
          <w:spacing w:val="3"/>
        </w:rPr>
        <w:t>rac</w:t>
      </w:r>
      <w:r w:rsidRPr="004E6D74">
        <w:rPr>
          <w:spacing w:val="1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2"/>
        </w:rPr>
        <w:t>li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2"/>
        </w:rPr>
        <w:t xml:space="preserve"> t</w:t>
      </w:r>
      <w:r w:rsidRPr="004E6D74">
        <w:t>o</w:t>
      </w:r>
      <w:r w:rsidRPr="004E6D74">
        <w:rPr>
          <w:spacing w:val="4"/>
        </w:rPr>
        <w:t xml:space="preserve"> 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s</w:t>
      </w:r>
      <w:r w:rsidRPr="004E6D74">
        <w:rPr>
          <w:spacing w:val="1"/>
        </w:rPr>
        <w:t>u</w:t>
      </w:r>
      <w:r w:rsidRPr="004E6D74">
        <w:rPr>
          <w:spacing w:val="5"/>
        </w:rPr>
        <w:t>r</w:t>
      </w:r>
      <w:r w:rsidRPr="004E6D74">
        <w:t xml:space="preserve">e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5"/>
        </w:rPr>
        <w:t>e</w:t>
      </w:r>
      <w:r w:rsidRPr="004E6D74">
        <w:t>y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d</w:t>
      </w:r>
      <w:r w:rsidRPr="004E6D74">
        <w:t>o</w:t>
      </w:r>
      <w:r w:rsidRPr="004E6D74">
        <w:rPr>
          <w:spacing w:val="6"/>
        </w:rPr>
        <w:t xml:space="preserve"> </w:t>
      </w:r>
      <w:r w:rsidRPr="004E6D74">
        <w:rPr>
          <w:spacing w:val="1"/>
        </w:rPr>
        <w:t>n</w:t>
      </w:r>
      <w:r w:rsidRPr="004E6D74">
        <w:rPr>
          <w:spacing w:val="3"/>
        </w:rPr>
        <w:t>o</w:t>
      </w:r>
      <w:r w:rsidRPr="004E6D74">
        <w:t>t</w:t>
      </w:r>
      <w:r w:rsidRPr="004E6D74">
        <w:rPr>
          <w:spacing w:val="4"/>
        </w:rPr>
        <w:t xml:space="preserve"> </w:t>
      </w:r>
      <w:r w:rsidRPr="004E6D74">
        <w:rPr>
          <w:spacing w:val="1"/>
        </w:rPr>
        <w:t>f</w:t>
      </w:r>
      <w:r w:rsidRPr="004E6D74">
        <w:rPr>
          <w:spacing w:val="5"/>
        </w:rPr>
        <w:t>a</w:t>
      </w:r>
      <w:r w:rsidRPr="004E6D74">
        <w:rPr>
          <w:spacing w:val="2"/>
        </w:rPr>
        <w:t>l</w:t>
      </w:r>
      <w:r w:rsidRPr="004E6D74">
        <w:t>l</w:t>
      </w:r>
      <w:r w:rsidRPr="004E6D74">
        <w:rPr>
          <w:spacing w:val="4"/>
        </w:rPr>
        <w:t xml:space="preserve"> t</w:t>
      </w:r>
      <w:r w:rsidRPr="004E6D74">
        <w:rPr>
          <w:spacing w:val="1"/>
        </w:rPr>
        <w:t>h</w:t>
      </w:r>
      <w:r w:rsidRPr="004E6D74">
        <w:rPr>
          <w:spacing w:val="3"/>
        </w:rPr>
        <w:t>r</w:t>
      </w:r>
      <w:r w:rsidRPr="004E6D74">
        <w:rPr>
          <w:spacing w:val="6"/>
        </w:rPr>
        <w:t>o</w:t>
      </w:r>
      <w:r w:rsidRPr="004E6D74">
        <w:rPr>
          <w:spacing w:val="1"/>
        </w:rPr>
        <w:t>u</w:t>
      </w:r>
      <w:r w:rsidRPr="004E6D74">
        <w:rPr>
          <w:spacing w:val="3"/>
        </w:rPr>
        <w:t>g</w:t>
      </w:r>
      <w:r w:rsidRPr="004E6D74">
        <w:t xml:space="preserve">h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t>e</w:t>
      </w:r>
      <w:r w:rsidRPr="004E6D74">
        <w:rPr>
          <w:spacing w:val="6"/>
        </w:rPr>
        <w:t xml:space="preserve"> </w:t>
      </w:r>
      <w:r w:rsidRPr="004E6D74">
        <w:rPr>
          <w:spacing w:val="4"/>
        </w:rPr>
        <w:t>s</w:t>
      </w:r>
      <w:r w:rsidRPr="004E6D74">
        <w:rPr>
          <w:spacing w:val="1"/>
        </w:rPr>
        <w:t>y</w:t>
      </w:r>
      <w:r w:rsidRPr="004E6D74">
        <w:rPr>
          <w:spacing w:val="4"/>
        </w:rPr>
        <w:t>st</w:t>
      </w:r>
      <w:r w:rsidRPr="004E6D74">
        <w:rPr>
          <w:spacing w:val="5"/>
        </w:rPr>
        <w:t>e</w:t>
      </w:r>
      <w:r w:rsidRPr="004E6D74">
        <w:rPr>
          <w:spacing w:val="-1"/>
        </w:rPr>
        <w:t>m</w:t>
      </w:r>
      <w:r w:rsidRPr="004E6D74">
        <w:t>.</w:t>
      </w:r>
    </w:p>
    <w:p w14:paraId="2ED97D81" w14:textId="77777777" w:rsidR="00343820" w:rsidRPr="004E6D74" w:rsidRDefault="004E6D74">
      <w:pPr>
        <w:spacing w:before="13"/>
        <w:sectPr w:rsidR="00343820" w:rsidRPr="004E6D74">
          <w:type w:val="continuous"/>
          <w:pgSz w:w="11920" w:h="16840"/>
          <w:pgMar w:top="1120" w:right="860" w:bottom="280" w:left="580" w:header="720" w:footer="720" w:gutter="0"/>
          <w:cols w:num="2" w:space="720" w:equalWidth="0">
            <w:col w:w="2807" w:space="694"/>
            <w:col w:w="6979"/>
          </w:cols>
        </w:sectPr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3"/>
        </w:rPr>
        <w:t>Mad</w:t>
      </w:r>
      <w:r w:rsidRPr="004E6D74">
        <w:t xml:space="preserve">e </w:t>
      </w:r>
      <w:r w:rsidRPr="004E6D74">
        <w:rPr>
          <w:spacing w:val="3"/>
        </w:rPr>
        <w:t>de</w:t>
      </w:r>
      <w:r w:rsidRPr="004E6D74">
        <w:rPr>
          <w:spacing w:val="5"/>
        </w:rPr>
        <w:t>c</w:t>
      </w:r>
      <w:r w:rsidRPr="004E6D74">
        <w:rPr>
          <w:spacing w:val="2"/>
        </w:rPr>
        <w:t>i</w:t>
      </w:r>
      <w:r w:rsidRPr="004E6D74">
        <w:rPr>
          <w:spacing w:val="4"/>
        </w:rPr>
        <w:t>s</w:t>
      </w:r>
      <w:r w:rsidRPr="004E6D74">
        <w:rPr>
          <w:spacing w:val="2"/>
        </w:rPr>
        <w:t>i</w:t>
      </w:r>
      <w:r w:rsidRPr="004E6D74">
        <w:rPr>
          <w:spacing w:val="8"/>
        </w:rPr>
        <w:t>o</w:t>
      </w:r>
      <w:r w:rsidRPr="004E6D74">
        <w:rPr>
          <w:spacing w:val="1"/>
        </w:rPr>
        <w:t>n</w:t>
      </w:r>
      <w:r w:rsidRPr="004E6D74">
        <w:t>s</w:t>
      </w:r>
      <w:r w:rsidRPr="004E6D74">
        <w:rPr>
          <w:spacing w:val="-3"/>
        </w:rPr>
        <w:t xml:space="preserve"> </w:t>
      </w:r>
      <w:r w:rsidRPr="004E6D74">
        <w:rPr>
          <w:spacing w:val="5"/>
        </w:rPr>
        <w:t>r</w:t>
      </w:r>
      <w:r w:rsidRPr="004E6D74">
        <w:rPr>
          <w:spacing w:val="3"/>
        </w:rPr>
        <w:t>egard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4"/>
        </w:rPr>
        <w:t xml:space="preserve"> </w:t>
      </w:r>
      <w:r w:rsidRPr="004E6D74">
        <w:rPr>
          <w:spacing w:val="3"/>
        </w:rPr>
        <w:t>p</w:t>
      </w:r>
      <w:r w:rsidRPr="004E6D74">
        <w:rPr>
          <w:spacing w:val="4"/>
        </w:rPr>
        <w:t>l</w:t>
      </w:r>
      <w:r w:rsidRPr="004E6D74">
        <w:rPr>
          <w:spacing w:val="5"/>
        </w:rPr>
        <w:t>a</w:t>
      </w:r>
      <w:r w:rsidRPr="004E6D74">
        <w:rPr>
          <w:spacing w:val="3"/>
        </w:rPr>
        <w:t>c</w:t>
      </w:r>
      <w:r w:rsidRPr="004E6D74">
        <w:rPr>
          <w:spacing w:val="5"/>
        </w:rPr>
        <w:t>e</w:t>
      </w:r>
      <w:r w:rsidRPr="004E6D74">
        <w:rPr>
          <w:spacing w:val="1"/>
        </w:rPr>
        <w:t>m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rPr>
          <w:spacing w:val="2"/>
        </w:rPr>
        <w:t>s</w:t>
      </w:r>
      <w:r w:rsidRPr="004E6D74">
        <w:t>.</w:t>
      </w:r>
    </w:p>
    <w:p w14:paraId="68B0856B" w14:textId="77777777" w:rsidR="00343820" w:rsidRPr="004E6D74" w:rsidRDefault="00343820">
      <w:pPr>
        <w:spacing w:before="7" w:line="140" w:lineRule="exact"/>
        <w:rPr>
          <w:sz w:val="14"/>
          <w:szCs w:val="14"/>
        </w:rPr>
      </w:pPr>
    </w:p>
    <w:p w14:paraId="56FB459E" w14:textId="77777777" w:rsidR="00343820" w:rsidRPr="004E6D74" w:rsidRDefault="004E6D74">
      <w:pPr>
        <w:ind w:left="104"/>
      </w:pPr>
      <w:r w:rsidRPr="004E6D74">
        <w:rPr>
          <w:spacing w:val="11"/>
        </w:rPr>
        <w:t>P</w:t>
      </w:r>
      <w:r w:rsidRPr="004E6D74">
        <w:rPr>
          <w:spacing w:val="9"/>
        </w:rPr>
        <w:t>R</w:t>
      </w:r>
      <w:r w:rsidRPr="004E6D74">
        <w:rPr>
          <w:spacing w:val="10"/>
        </w:rPr>
        <w:t>O</w:t>
      </w:r>
      <w:r w:rsidRPr="004E6D74">
        <w:rPr>
          <w:spacing w:val="9"/>
        </w:rPr>
        <w:t>F</w:t>
      </w:r>
      <w:r w:rsidRPr="004E6D74">
        <w:rPr>
          <w:spacing w:val="10"/>
        </w:rPr>
        <w:t>E</w:t>
      </w:r>
      <w:r w:rsidRPr="004E6D74">
        <w:rPr>
          <w:spacing w:val="9"/>
        </w:rPr>
        <w:t>SS</w:t>
      </w:r>
      <w:r w:rsidRPr="004E6D74">
        <w:rPr>
          <w:spacing w:val="10"/>
        </w:rPr>
        <w:t>ION</w:t>
      </w:r>
      <w:r w:rsidRPr="004E6D74">
        <w:rPr>
          <w:spacing w:val="7"/>
        </w:rPr>
        <w:t>A</w:t>
      </w:r>
      <w:r w:rsidRPr="004E6D74">
        <w:t>L</w:t>
      </w:r>
    </w:p>
    <w:p w14:paraId="00AA9FE2" w14:textId="77777777" w:rsidR="00343820" w:rsidRPr="004E6D74" w:rsidRDefault="00343820">
      <w:pPr>
        <w:spacing w:before="2" w:line="200" w:lineRule="exact"/>
      </w:pPr>
    </w:p>
    <w:p w14:paraId="2CC460A4" w14:textId="77777777" w:rsidR="00343820" w:rsidRPr="004E6D74" w:rsidRDefault="004E6D74">
      <w:pPr>
        <w:ind w:left="104"/>
      </w:pPr>
      <w:r w:rsidRPr="004E6D74">
        <w:rPr>
          <w:i/>
          <w:spacing w:val="5"/>
        </w:rPr>
        <w:t>G</w:t>
      </w:r>
      <w:r w:rsidRPr="004E6D74">
        <w:rPr>
          <w:i/>
          <w:spacing w:val="6"/>
        </w:rPr>
        <w:t>S</w:t>
      </w:r>
      <w:r w:rsidRPr="004E6D74">
        <w:rPr>
          <w:i/>
          <w:spacing w:val="4"/>
        </w:rPr>
        <w:t>C</w:t>
      </w:r>
      <w:r w:rsidRPr="004E6D74">
        <w:rPr>
          <w:i/>
        </w:rPr>
        <w:t>C</w:t>
      </w:r>
      <w:r w:rsidRPr="004E6D74">
        <w:rPr>
          <w:i/>
          <w:spacing w:val="4"/>
        </w:rPr>
        <w:t xml:space="preserve"> </w:t>
      </w:r>
      <w:r w:rsidRPr="004E6D74">
        <w:rPr>
          <w:i/>
          <w:spacing w:val="5"/>
        </w:rPr>
        <w:t>Re</w:t>
      </w:r>
      <w:r w:rsidRPr="004E6D74">
        <w:rPr>
          <w:i/>
          <w:spacing w:val="6"/>
        </w:rPr>
        <w:t>g</w:t>
      </w:r>
      <w:r w:rsidRPr="004E6D74">
        <w:rPr>
          <w:i/>
          <w:spacing w:val="7"/>
        </w:rPr>
        <w:t>i</w:t>
      </w:r>
      <w:r w:rsidRPr="004E6D74">
        <w:rPr>
          <w:i/>
          <w:spacing w:val="4"/>
        </w:rPr>
        <w:t>st</w:t>
      </w:r>
      <w:r w:rsidRPr="004E6D74">
        <w:rPr>
          <w:i/>
          <w:spacing w:val="7"/>
        </w:rPr>
        <w:t>e</w:t>
      </w:r>
      <w:r w:rsidRPr="004E6D74">
        <w:rPr>
          <w:i/>
          <w:spacing w:val="4"/>
        </w:rPr>
        <w:t>r</w:t>
      </w:r>
      <w:r w:rsidRPr="004E6D74">
        <w:rPr>
          <w:i/>
          <w:spacing w:val="5"/>
        </w:rPr>
        <w:t>e</w:t>
      </w:r>
      <w:r w:rsidRPr="004E6D74">
        <w:rPr>
          <w:i/>
        </w:rPr>
        <w:t>d</w:t>
      </w:r>
    </w:p>
    <w:p w14:paraId="04BC4E9F" w14:textId="77777777" w:rsidR="00343820" w:rsidRPr="004E6D74" w:rsidRDefault="00343820">
      <w:pPr>
        <w:spacing w:before="11" w:line="220" w:lineRule="exact"/>
        <w:rPr>
          <w:sz w:val="22"/>
          <w:szCs w:val="22"/>
        </w:rPr>
      </w:pPr>
    </w:p>
    <w:p w14:paraId="4720DCFA" w14:textId="77777777" w:rsidR="00343820" w:rsidRPr="004E6D74" w:rsidRDefault="004E6D74">
      <w:pPr>
        <w:ind w:left="104"/>
      </w:pPr>
      <w:r w:rsidRPr="004E6D74">
        <w:rPr>
          <w:i/>
          <w:spacing w:val="5"/>
        </w:rPr>
        <w:t>E</w:t>
      </w:r>
      <w:r w:rsidRPr="004E6D74">
        <w:rPr>
          <w:i/>
          <w:spacing w:val="6"/>
        </w:rPr>
        <w:t>u</w:t>
      </w:r>
      <w:r w:rsidRPr="004E6D74">
        <w:rPr>
          <w:i/>
          <w:spacing w:val="4"/>
        </w:rPr>
        <w:t>r</w:t>
      </w:r>
      <w:r w:rsidRPr="004E6D74">
        <w:rPr>
          <w:i/>
          <w:spacing w:val="6"/>
        </w:rPr>
        <w:t>op</w:t>
      </w:r>
      <w:r w:rsidRPr="004E6D74">
        <w:rPr>
          <w:i/>
          <w:spacing w:val="7"/>
        </w:rPr>
        <w:t>e</w:t>
      </w:r>
      <w:r w:rsidRPr="004E6D74">
        <w:rPr>
          <w:i/>
          <w:spacing w:val="6"/>
        </w:rPr>
        <w:t>a</w:t>
      </w:r>
      <w:r w:rsidRPr="004E6D74">
        <w:rPr>
          <w:i/>
        </w:rPr>
        <w:t>n</w:t>
      </w:r>
      <w:r w:rsidRPr="004E6D74">
        <w:rPr>
          <w:i/>
          <w:spacing w:val="3"/>
        </w:rPr>
        <w:t xml:space="preserve"> </w:t>
      </w:r>
      <w:r w:rsidRPr="004E6D74">
        <w:rPr>
          <w:i/>
          <w:spacing w:val="4"/>
        </w:rPr>
        <w:t>C</w:t>
      </w:r>
      <w:r w:rsidRPr="004E6D74">
        <w:rPr>
          <w:i/>
          <w:spacing w:val="6"/>
        </w:rPr>
        <w:t>o</w:t>
      </w:r>
      <w:r w:rsidRPr="004E6D74">
        <w:rPr>
          <w:i/>
          <w:spacing w:val="5"/>
        </w:rPr>
        <w:t>m</w:t>
      </w:r>
      <w:r w:rsidRPr="004E6D74">
        <w:rPr>
          <w:i/>
          <w:spacing w:val="6"/>
        </w:rPr>
        <w:t>pu</w:t>
      </w:r>
      <w:r w:rsidRPr="004E6D74">
        <w:rPr>
          <w:i/>
          <w:spacing w:val="4"/>
        </w:rPr>
        <w:t>t</w:t>
      </w:r>
      <w:r w:rsidRPr="004E6D74">
        <w:rPr>
          <w:i/>
          <w:spacing w:val="5"/>
        </w:rPr>
        <w:t>e</w:t>
      </w:r>
      <w:r w:rsidRPr="004E6D74">
        <w:rPr>
          <w:i/>
        </w:rPr>
        <w:t>r</w:t>
      </w:r>
      <w:r w:rsidRPr="004E6D74">
        <w:rPr>
          <w:i/>
          <w:spacing w:val="1"/>
        </w:rPr>
        <w:t xml:space="preserve"> </w:t>
      </w:r>
      <w:r w:rsidRPr="004E6D74">
        <w:rPr>
          <w:i/>
          <w:spacing w:val="5"/>
        </w:rPr>
        <w:t>D</w:t>
      </w:r>
      <w:r w:rsidRPr="004E6D74">
        <w:rPr>
          <w:i/>
          <w:spacing w:val="4"/>
        </w:rPr>
        <w:t>ri</w:t>
      </w:r>
      <w:r w:rsidRPr="004E6D74">
        <w:rPr>
          <w:i/>
          <w:spacing w:val="7"/>
        </w:rPr>
        <w:t>v</w:t>
      </w:r>
      <w:r w:rsidRPr="004E6D74">
        <w:rPr>
          <w:i/>
          <w:spacing w:val="4"/>
        </w:rPr>
        <w:t>i</w:t>
      </w:r>
      <w:r w:rsidRPr="004E6D74">
        <w:rPr>
          <w:i/>
          <w:spacing w:val="6"/>
        </w:rPr>
        <w:t>n</w:t>
      </w:r>
      <w:r w:rsidRPr="004E6D74">
        <w:rPr>
          <w:i/>
        </w:rPr>
        <w:t>g</w:t>
      </w:r>
    </w:p>
    <w:p w14:paraId="52CA2F49" w14:textId="77777777" w:rsidR="00343820" w:rsidRPr="004E6D74" w:rsidRDefault="004E6D74">
      <w:pPr>
        <w:spacing w:line="220" w:lineRule="exact"/>
        <w:ind w:left="104"/>
      </w:pPr>
      <w:r w:rsidRPr="004E6D74">
        <w:rPr>
          <w:i/>
          <w:spacing w:val="4"/>
        </w:rPr>
        <w:t>Li</w:t>
      </w:r>
      <w:r w:rsidRPr="004E6D74">
        <w:rPr>
          <w:i/>
          <w:spacing w:val="5"/>
        </w:rPr>
        <w:t>ce</w:t>
      </w:r>
      <w:r w:rsidRPr="004E6D74">
        <w:rPr>
          <w:i/>
          <w:spacing w:val="6"/>
        </w:rPr>
        <w:t>n</w:t>
      </w:r>
      <w:r w:rsidRPr="004E6D74">
        <w:rPr>
          <w:i/>
          <w:spacing w:val="5"/>
        </w:rPr>
        <w:t>c</w:t>
      </w:r>
      <w:r w:rsidRPr="004E6D74">
        <w:rPr>
          <w:i/>
        </w:rPr>
        <w:t>e</w:t>
      </w:r>
      <w:r w:rsidRPr="004E6D74">
        <w:rPr>
          <w:i/>
          <w:spacing w:val="4"/>
        </w:rPr>
        <w:t xml:space="preserve"> </w:t>
      </w:r>
      <w:r w:rsidRPr="004E6D74">
        <w:rPr>
          <w:i/>
          <w:spacing w:val="3"/>
        </w:rPr>
        <w:t>(</w:t>
      </w:r>
      <w:r w:rsidRPr="004E6D74">
        <w:rPr>
          <w:i/>
          <w:spacing w:val="8"/>
        </w:rPr>
        <w:t>E</w:t>
      </w:r>
      <w:r w:rsidRPr="004E6D74">
        <w:rPr>
          <w:i/>
          <w:spacing w:val="4"/>
        </w:rPr>
        <w:t>C</w:t>
      </w:r>
      <w:r w:rsidRPr="004E6D74">
        <w:rPr>
          <w:i/>
          <w:spacing w:val="7"/>
        </w:rPr>
        <w:t>DL</w:t>
      </w:r>
      <w:r w:rsidRPr="004E6D74">
        <w:rPr>
          <w:i/>
        </w:rPr>
        <w:t>)</w:t>
      </w:r>
    </w:p>
    <w:p w14:paraId="3184D831" w14:textId="77777777" w:rsidR="00343820" w:rsidRPr="004E6D74" w:rsidRDefault="00343820">
      <w:pPr>
        <w:spacing w:before="11" w:line="220" w:lineRule="exact"/>
        <w:rPr>
          <w:sz w:val="22"/>
          <w:szCs w:val="22"/>
        </w:rPr>
      </w:pPr>
    </w:p>
    <w:p w14:paraId="50668D04" w14:textId="77777777" w:rsidR="00343820" w:rsidRPr="004E6D74" w:rsidRDefault="004E6D74">
      <w:pPr>
        <w:ind w:left="104"/>
      </w:pPr>
      <w:r w:rsidRPr="004E6D74">
        <w:rPr>
          <w:i/>
          <w:spacing w:val="5"/>
        </w:rPr>
        <w:t>F</w:t>
      </w:r>
      <w:r w:rsidRPr="004E6D74">
        <w:rPr>
          <w:i/>
          <w:spacing w:val="4"/>
        </w:rPr>
        <w:t>irs</w:t>
      </w:r>
      <w:r w:rsidRPr="004E6D74">
        <w:rPr>
          <w:i/>
        </w:rPr>
        <w:t>t</w:t>
      </w:r>
      <w:r w:rsidRPr="004E6D74">
        <w:rPr>
          <w:i/>
          <w:spacing w:val="5"/>
        </w:rPr>
        <w:t xml:space="preserve"> </w:t>
      </w:r>
      <w:r w:rsidRPr="004E6D74">
        <w:rPr>
          <w:i/>
          <w:spacing w:val="8"/>
        </w:rPr>
        <w:t>A</w:t>
      </w:r>
      <w:r w:rsidRPr="004E6D74">
        <w:rPr>
          <w:i/>
          <w:spacing w:val="4"/>
        </w:rPr>
        <w:t>i</w:t>
      </w:r>
      <w:r w:rsidRPr="004E6D74">
        <w:rPr>
          <w:i/>
        </w:rPr>
        <w:t>d</w:t>
      </w:r>
    </w:p>
    <w:p w14:paraId="093CBBA8" w14:textId="77777777" w:rsidR="00343820" w:rsidRPr="004E6D74" w:rsidRDefault="00343820">
      <w:pPr>
        <w:spacing w:before="11" w:line="220" w:lineRule="exact"/>
        <w:rPr>
          <w:sz w:val="22"/>
          <w:szCs w:val="22"/>
        </w:rPr>
      </w:pPr>
    </w:p>
    <w:p w14:paraId="79F7D067" w14:textId="77777777" w:rsidR="00343820" w:rsidRPr="004E6D74" w:rsidRDefault="004E6D74">
      <w:pPr>
        <w:ind w:left="104"/>
      </w:pPr>
      <w:r w:rsidRPr="004E6D74">
        <w:rPr>
          <w:i/>
          <w:spacing w:val="4"/>
        </w:rPr>
        <w:t>L</w:t>
      </w:r>
      <w:r w:rsidRPr="004E6D74">
        <w:rPr>
          <w:i/>
          <w:spacing w:val="5"/>
        </w:rPr>
        <w:t>e</w:t>
      </w:r>
      <w:r w:rsidRPr="004E6D74">
        <w:rPr>
          <w:i/>
          <w:spacing w:val="6"/>
        </w:rPr>
        <w:t>ad</w:t>
      </w:r>
      <w:r w:rsidRPr="004E6D74">
        <w:rPr>
          <w:i/>
          <w:spacing w:val="5"/>
        </w:rPr>
        <w:t>e</w:t>
      </w:r>
      <w:r w:rsidRPr="004E6D74">
        <w:rPr>
          <w:i/>
          <w:spacing w:val="4"/>
        </w:rPr>
        <w:t>rs</w:t>
      </w:r>
      <w:r w:rsidRPr="004E6D74">
        <w:rPr>
          <w:i/>
          <w:spacing w:val="6"/>
        </w:rPr>
        <w:t>h</w:t>
      </w:r>
      <w:r w:rsidRPr="004E6D74">
        <w:rPr>
          <w:i/>
          <w:spacing w:val="4"/>
        </w:rPr>
        <w:t>i</w:t>
      </w:r>
      <w:r w:rsidRPr="004E6D74">
        <w:rPr>
          <w:i/>
        </w:rPr>
        <w:t>p</w:t>
      </w:r>
      <w:r w:rsidRPr="004E6D74">
        <w:rPr>
          <w:i/>
          <w:spacing w:val="2"/>
        </w:rPr>
        <w:t xml:space="preserve"> </w:t>
      </w:r>
      <w:r w:rsidRPr="004E6D74">
        <w:rPr>
          <w:i/>
          <w:spacing w:val="7"/>
        </w:rPr>
        <w:t>T</w:t>
      </w:r>
      <w:r w:rsidRPr="004E6D74">
        <w:rPr>
          <w:i/>
          <w:spacing w:val="4"/>
        </w:rPr>
        <w:t>r</w:t>
      </w:r>
      <w:r w:rsidRPr="004E6D74">
        <w:rPr>
          <w:i/>
          <w:spacing w:val="6"/>
        </w:rPr>
        <w:t>a</w:t>
      </w:r>
      <w:r w:rsidRPr="004E6D74">
        <w:rPr>
          <w:i/>
          <w:spacing w:val="4"/>
        </w:rPr>
        <w:t>i</w:t>
      </w:r>
      <w:r w:rsidRPr="004E6D74">
        <w:rPr>
          <w:i/>
          <w:spacing w:val="6"/>
        </w:rPr>
        <w:t>n</w:t>
      </w:r>
      <w:r w:rsidRPr="004E6D74">
        <w:rPr>
          <w:i/>
          <w:spacing w:val="4"/>
        </w:rPr>
        <w:t>i</w:t>
      </w:r>
      <w:r w:rsidRPr="004E6D74">
        <w:rPr>
          <w:i/>
          <w:spacing w:val="6"/>
        </w:rPr>
        <w:t>n</w:t>
      </w:r>
      <w:r w:rsidRPr="004E6D74">
        <w:rPr>
          <w:i/>
        </w:rPr>
        <w:t>g</w:t>
      </w:r>
      <w:r w:rsidRPr="004E6D74">
        <w:rPr>
          <w:i/>
          <w:spacing w:val="8"/>
        </w:rPr>
        <w:t xml:space="preserve"> </w:t>
      </w:r>
      <w:r w:rsidRPr="004E6D74">
        <w:rPr>
          <w:i/>
          <w:spacing w:val="4"/>
        </w:rPr>
        <w:t>C</w:t>
      </w:r>
      <w:r w:rsidRPr="004E6D74">
        <w:rPr>
          <w:i/>
          <w:spacing w:val="6"/>
        </w:rPr>
        <w:t>ou</w:t>
      </w:r>
      <w:r w:rsidRPr="004E6D74">
        <w:rPr>
          <w:i/>
          <w:spacing w:val="4"/>
        </w:rPr>
        <w:t>rs</w:t>
      </w:r>
      <w:r w:rsidRPr="004E6D74">
        <w:rPr>
          <w:i/>
        </w:rPr>
        <w:t>e</w:t>
      </w:r>
    </w:p>
    <w:p w14:paraId="3302FE59" w14:textId="77777777" w:rsidR="00343820" w:rsidRPr="004E6D74" w:rsidRDefault="00343820">
      <w:pPr>
        <w:spacing w:before="8" w:line="220" w:lineRule="exact"/>
        <w:rPr>
          <w:sz w:val="22"/>
          <w:szCs w:val="22"/>
        </w:rPr>
      </w:pPr>
    </w:p>
    <w:p w14:paraId="14E46AC9" w14:textId="77777777" w:rsidR="00343820" w:rsidRPr="004E6D74" w:rsidRDefault="004E6D74">
      <w:pPr>
        <w:spacing w:line="480" w:lineRule="auto"/>
        <w:ind w:left="104" w:right="2091"/>
      </w:pPr>
      <w:r w:rsidRPr="004E6D74">
        <w:rPr>
          <w:i/>
          <w:spacing w:val="4"/>
        </w:rPr>
        <w:t>C</w:t>
      </w:r>
      <w:r w:rsidRPr="004E6D74">
        <w:rPr>
          <w:i/>
          <w:spacing w:val="5"/>
        </w:rPr>
        <w:t>R</w:t>
      </w:r>
      <w:r w:rsidRPr="004E6D74">
        <w:rPr>
          <w:i/>
        </w:rPr>
        <w:t xml:space="preserve">B </w:t>
      </w:r>
      <w:r w:rsidRPr="004E6D74">
        <w:rPr>
          <w:i/>
          <w:spacing w:val="5"/>
        </w:rPr>
        <w:t>POV</w:t>
      </w:r>
      <w:r w:rsidRPr="004E6D74">
        <w:rPr>
          <w:i/>
        </w:rPr>
        <w:t>A</w:t>
      </w:r>
    </w:p>
    <w:p w14:paraId="19E15B51" w14:textId="77777777" w:rsidR="00343820" w:rsidRPr="004E6D74" w:rsidRDefault="00343820">
      <w:pPr>
        <w:spacing w:line="200" w:lineRule="exact"/>
      </w:pPr>
    </w:p>
    <w:p w14:paraId="7578F209" w14:textId="77777777" w:rsidR="00343820" w:rsidRPr="004E6D74" w:rsidRDefault="00343820">
      <w:pPr>
        <w:spacing w:line="200" w:lineRule="exact"/>
      </w:pPr>
    </w:p>
    <w:p w14:paraId="3BEA4BA4" w14:textId="77777777" w:rsidR="00343820" w:rsidRPr="004E6D74" w:rsidRDefault="00343820">
      <w:pPr>
        <w:spacing w:line="200" w:lineRule="exact"/>
      </w:pPr>
    </w:p>
    <w:p w14:paraId="26649C89" w14:textId="77777777" w:rsidR="00343820" w:rsidRPr="004E6D74" w:rsidRDefault="00343820">
      <w:pPr>
        <w:spacing w:before="20" w:line="200" w:lineRule="exact"/>
      </w:pPr>
    </w:p>
    <w:p w14:paraId="7CD5F1F5" w14:textId="77777777" w:rsidR="00343820" w:rsidRPr="004E6D74" w:rsidRDefault="004E6D74">
      <w:pPr>
        <w:spacing w:line="488" w:lineRule="auto"/>
        <w:ind w:left="104" w:right="731"/>
      </w:pPr>
      <w:r w:rsidRPr="004E6D74">
        <w:rPr>
          <w:spacing w:val="11"/>
        </w:rPr>
        <w:t>P</w:t>
      </w:r>
      <w:r w:rsidRPr="004E6D74">
        <w:rPr>
          <w:spacing w:val="10"/>
        </w:rPr>
        <w:t>E</w:t>
      </w:r>
      <w:r w:rsidRPr="004E6D74">
        <w:rPr>
          <w:spacing w:val="9"/>
        </w:rPr>
        <w:t>RS</w:t>
      </w:r>
      <w:r w:rsidRPr="004E6D74">
        <w:rPr>
          <w:spacing w:val="10"/>
        </w:rPr>
        <w:t>ON</w:t>
      </w:r>
      <w:r w:rsidRPr="004E6D74">
        <w:rPr>
          <w:spacing w:val="7"/>
        </w:rPr>
        <w:t>A</w:t>
      </w:r>
      <w:r w:rsidRPr="004E6D74">
        <w:t>L</w:t>
      </w:r>
      <w:r w:rsidRPr="004E6D74">
        <w:rPr>
          <w:spacing w:val="10"/>
        </w:rPr>
        <w:t xml:space="preserve"> </w:t>
      </w:r>
      <w:r w:rsidRPr="004E6D74">
        <w:rPr>
          <w:spacing w:val="9"/>
        </w:rPr>
        <w:t>S</w:t>
      </w:r>
      <w:r w:rsidRPr="004E6D74">
        <w:rPr>
          <w:spacing w:val="10"/>
        </w:rPr>
        <w:t>KI</w:t>
      </w:r>
      <w:r w:rsidRPr="004E6D74">
        <w:rPr>
          <w:spacing w:val="8"/>
        </w:rPr>
        <w:t>LL</w:t>
      </w:r>
      <w:r w:rsidRPr="004E6D74">
        <w:t xml:space="preserve">S </w:t>
      </w:r>
      <w:r w:rsidRPr="004E6D74">
        <w:rPr>
          <w:i/>
        </w:rPr>
        <w:t>Pl</w:t>
      </w:r>
      <w:r w:rsidRPr="004E6D74">
        <w:rPr>
          <w:i/>
          <w:spacing w:val="1"/>
        </w:rPr>
        <w:t>ann</w:t>
      </w:r>
      <w:r w:rsidRPr="004E6D74">
        <w:rPr>
          <w:i/>
        </w:rPr>
        <w:t>i</w:t>
      </w:r>
      <w:r w:rsidRPr="004E6D74">
        <w:rPr>
          <w:i/>
          <w:spacing w:val="1"/>
        </w:rPr>
        <w:t>n</w:t>
      </w:r>
      <w:r w:rsidRPr="004E6D74">
        <w:rPr>
          <w:i/>
        </w:rPr>
        <w:t>g</w:t>
      </w:r>
      <w:r w:rsidRPr="004E6D74">
        <w:rPr>
          <w:i/>
          <w:spacing w:val="-8"/>
        </w:rPr>
        <w:t xml:space="preserve"> </w:t>
      </w:r>
      <w:r w:rsidRPr="004E6D74">
        <w:rPr>
          <w:i/>
          <w:spacing w:val="1"/>
        </w:rPr>
        <w:t>S</w:t>
      </w:r>
      <w:r w:rsidRPr="004E6D74">
        <w:rPr>
          <w:i/>
        </w:rPr>
        <w:t>t</w:t>
      </w:r>
      <w:r w:rsidRPr="004E6D74">
        <w:rPr>
          <w:i/>
          <w:spacing w:val="-1"/>
        </w:rPr>
        <w:t>r</w:t>
      </w:r>
      <w:r w:rsidRPr="004E6D74">
        <w:rPr>
          <w:i/>
          <w:spacing w:val="1"/>
        </w:rPr>
        <w:t>a</w:t>
      </w:r>
      <w:r w:rsidRPr="004E6D74">
        <w:rPr>
          <w:i/>
        </w:rPr>
        <w:t>te</w:t>
      </w:r>
      <w:r w:rsidRPr="004E6D74">
        <w:rPr>
          <w:i/>
          <w:spacing w:val="1"/>
        </w:rPr>
        <w:t>g</w:t>
      </w:r>
      <w:r w:rsidRPr="004E6D74">
        <w:rPr>
          <w:i/>
        </w:rPr>
        <w:t>ic</w:t>
      </w:r>
      <w:r w:rsidRPr="004E6D74">
        <w:rPr>
          <w:i/>
          <w:spacing w:val="1"/>
        </w:rPr>
        <w:t>a</w:t>
      </w:r>
      <w:r w:rsidRPr="004E6D74">
        <w:rPr>
          <w:i/>
        </w:rPr>
        <w:t>lly An</w:t>
      </w:r>
      <w:r w:rsidRPr="004E6D74">
        <w:rPr>
          <w:i/>
          <w:spacing w:val="-1"/>
        </w:rPr>
        <w:t xml:space="preserve"> </w:t>
      </w:r>
      <w:r w:rsidRPr="004E6D74">
        <w:rPr>
          <w:i/>
        </w:rPr>
        <w:t>e</w:t>
      </w:r>
      <w:r w:rsidRPr="004E6D74">
        <w:rPr>
          <w:i/>
          <w:spacing w:val="1"/>
        </w:rPr>
        <w:t>y</w:t>
      </w:r>
      <w:r w:rsidRPr="004E6D74">
        <w:rPr>
          <w:i/>
        </w:rPr>
        <w:t>e</w:t>
      </w:r>
      <w:r w:rsidRPr="004E6D74">
        <w:rPr>
          <w:i/>
          <w:spacing w:val="-2"/>
        </w:rPr>
        <w:t xml:space="preserve"> </w:t>
      </w:r>
      <w:r w:rsidRPr="004E6D74">
        <w:rPr>
          <w:i/>
        </w:rPr>
        <w:t>f</w:t>
      </w:r>
      <w:r w:rsidRPr="004E6D74">
        <w:rPr>
          <w:i/>
          <w:spacing w:val="1"/>
        </w:rPr>
        <w:t>o</w:t>
      </w:r>
      <w:r w:rsidRPr="004E6D74">
        <w:rPr>
          <w:i/>
        </w:rPr>
        <w:t>r</w:t>
      </w:r>
      <w:r w:rsidRPr="004E6D74">
        <w:rPr>
          <w:i/>
          <w:spacing w:val="-2"/>
        </w:rPr>
        <w:t xml:space="preserve"> </w:t>
      </w:r>
      <w:r w:rsidRPr="004E6D74">
        <w:rPr>
          <w:i/>
          <w:spacing w:val="1"/>
        </w:rPr>
        <w:t>d</w:t>
      </w:r>
      <w:r w:rsidRPr="004E6D74">
        <w:rPr>
          <w:i/>
        </w:rPr>
        <w:t>et</w:t>
      </w:r>
      <w:r w:rsidRPr="004E6D74">
        <w:rPr>
          <w:i/>
          <w:spacing w:val="1"/>
        </w:rPr>
        <w:t>a</w:t>
      </w:r>
      <w:r w:rsidRPr="004E6D74">
        <w:rPr>
          <w:i/>
        </w:rPr>
        <w:t>il</w:t>
      </w:r>
    </w:p>
    <w:p w14:paraId="36B03B11" w14:textId="77777777" w:rsidR="00343820" w:rsidRPr="004E6D74" w:rsidRDefault="004E6D74">
      <w:pPr>
        <w:spacing w:before="20"/>
        <w:ind w:left="104"/>
      </w:pPr>
      <w:r w:rsidRPr="004E6D74">
        <w:rPr>
          <w:i/>
        </w:rPr>
        <w:t>G</w:t>
      </w:r>
      <w:r w:rsidRPr="004E6D74">
        <w:rPr>
          <w:i/>
          <w:spacing w:val="1"/>
        </w:rPr>
        <w:t>oo</w:t>
      </w:r>
      <w:r w:rsidRPr="004E6D74">
        <w:rPr>
          <w:i/>
        </w:rPr>
        <w:t>d</w:t>
      </w:r>
      <w:r w:rsidRPr="004E6D74">
        <w:rPr>
          <w:i/>
          <w:spacing w:val="-3"/>
        </w:rPr>
        <w:t xml:space="preserve"> </w:t>
      </w:r>
      <w:r w:rsidRPr="004E6D74">
        <w:rPr>
          <w:i/>
        </w:rPr>
        <w:t>c</w:t>
      </w:r>
      <w:r w:rsidRPr="004E6D74">
        <w:rPr>
          <w:i/>
          <w:spacing w:val="1"/>
        </w:rPr>
        <w:t>o</w:t>
      </w:r>
      <w:r w:rsidRPr="004E6D74">
        <w:rPr>
          <w:i/>
        </w:rPr>
        <w:t>mm</w:t>
      </w:r>
      <w:r w:rsidRPr="004E6D74">
        <w:rPr>
          <w:i/>
          <w:spacing w:val="-1"/>
        </w:rPr>
        <w:t>u</w:t>
      </w:r>
      <w:r w:rsidRPr="004E6D74">
        <w:rPr>
          <w:i/>
          <w:spacing w:val="1"/>
        </w:rPr>
        <w:t>n</w:t>
      </w:r>
      <w:r w:rsidRPr="004E6D74">
        <w:rPr>
          <w:i/>
        </w:rPr>
        <w:t>ic</w:t>
      </w:r>
      <w:r w:rsidRPr="004E6D74">
        <w:rPr>
          <w:i/>
          <w:spacing w:val="1"/>
        </w:rPr>
        <w:t>a</w:t>
      </w:r>
      <w:r w:rsidRPr="004E6D74">
        <w:rPr>
          <w:i/>
        </w:rPr>
        <w:t>t</w:t>
      </w:r>
      <w:r w:rsidRPr="004E6D74">
        <w:rPr>
          <w:i/>
          <w:spacing w:val="1"/>
        </w:rPr>
        <w:t>o</w:t>
      </w:r>
      <w:r w:rsidRPr="004E6D74">
        <w:rPr>
          <w:i/>
        </w:rPr>
        <w:t>r</w:t>
      </w:r>
    </w:p>
    <w:p w14:paraId="21D6C6C8" w14:textId="77777777" w:rsidR="00343820" w:rsidRPr="004E6D74" w:rsidRDefault="00343820">
      <w:pPr>
        <w:spacing w:before="16" w:line="220" w:lineRule="exact"/>
        <w:rPr>
          <w:sz w:val="22"/>
          <w:szCs w:val="22"/>
        </w:rPr>
      </w:pPr>
    </w:p>
    <w:p w14:paraId="4794A4B2" w14:textId="77777777" w:rsidR="00343820" w:rsidRPr="004E6D74" w:rsidRDefault="004E6D74">
      <w:pPr>
        <w:ind w:left="104"/>
      </w:pPr>
      <w:r w:rsidRPr="004E6D74">
        <w:rPr>
          <w:i/>
        </w:rPr>
        <w:t>T</w:t>
      </w:r>
      <w:r w:rsidRPr="004E6D74">
        <w:rPr>
          <w:i/>
          <w:spacing w:val="1"/>
        </w:rPr>
        <w:t>a</w:t>
      </w:r>
      <w:r w:rsidRPr="004E6D74">
        <w:rPr>
          <w:i/>
        </w:rPr>
        <w:t>ctf</w:t>
      </w:r>
      <w:r w:rsidRPr="004E6D74">
        <w:rPr>
          <w:i/>
          <w:spacing w:val="1"/>
        </w:rPr>
        <w:t>u</w:t>
      </w:r>
      <w:r w:rsidRPr="004E6D74">
        <w:rPr>
          <w:i/>
        </w:rPr>
        <w:t>l</w:t>
      </w:r>
      <w:r w:rsidRPr="004E6D74">
        <w:rPr>
          <w:i/>
          <w:spacing w:val="-1"/>
        </w:rPr>
        <w:t xml:space="preserve"> </w:t>
      </w:r>
      <w:r w:rsidRPr="004E6D74">
        <w:rPr>
          <w:i/>
        </w:rPr>
        <w:t>&amp;</w:t>
      </w:r>
      <w:r w:rsidRPr="004E6D74">
        <w:rPr>
          <w:i/>
          <w:spacing w:val="-8"/>
        </w:rPr>
        <w:t xml:space="preserve"> </w:t>
      </w:r>
      <w:r w:rsidRPr="004E6D74">
        <w:rPr>
          <w:i/>
          <w:spacing w:val="1"/>
        </w:rPr>
        <w:t>a</w:t>
      </w:r>
      <w:r w:rsidRPr="004E6D74">
        <w:rPr>
          <w:i/>
          <w:spacing w:val="-1"/>
        </w:rPr>
        <w:t>r</w:t>
      </w:r>
      <w:r w:rsidRPr="004E6D74">
        <w:rPr>
          <w:i/>
        </w:rPr>
        <w:t>tic</w:t>
      </w:r>
      <w:r w:rsidRPr="004E6D74">
        <w:rPr>
          <w:i/>
          <w:spacing w:val="1"/>
        </w:rPr>
        <w:t>u</w:t>
      </w:r>
      <w:r w:rsidRPr="004E6D74">
        <w:rPr>
          <w:i/>
        </w:rPr>
        <w:t>l</w:t>
      </w:r>
      <w:r w:rsidRPr="004E6D74">
        <w:rPr>
          <w:i/>
          <w:spacing w:val="1"/>
        </w:rPr>
        <w:t>a</w:t>
      </w:r>
      <w:r w:rsidRPr="004E6D74">
        <w:rPr>
          <w:i/>
        </w:rPr>
        <w:t>te</w:t>
      </w:r>
    </w:p>
    <w:p w14:paraId="2C7F29CA" w14:textId="77777777" w:rsidR="00343820" w:rsidRPr="004E6D74" w:rsidRDefault="00343820">
      <w:pPr>
        <w:spacing w:before="10" w:line="240" w:lineRule="exact"/>
        <w:rPr>
          <w:sz w:val="24"/>
          <w:szCs w:val="24"/>
        </w:rPr>
      </w:pPr>
    </w:p>
    <w:p w14:paraId="2572FE28" w14:textId="77777777" w:rsidR="00343820" w:rsidRPr="004E6D74" w:rsidRDefault="004E6D74">
      <w:pPr>
        <w:ind w:left="104"/>
      </w:pPr>
      <w:r w:rsidRPr="004E6D74">
        <w:rPr>
          <w:i/>
        </w:rPr>
        <w:t>A</w:t>
      </w:r>
      <w:r w:rsidRPr="004E6D74">
        <w:rPr>
          <w:i/>
          <w:spacing w:val="1"/>
        </w:rPr>
        <w:t>b</w:t>
      </w:r>
      <w:r w:rsidRPr="004E6D74">
        <w:rPr>
          <w:i/>
        </w:rPr>
        <w:t>le</w:t>
      </w:r>
      <w:r w:rsidRPr="004E6D74">
        <w:rPr>
          <w:i/>
          <w:spacing w:val="-4"/>
        </w:rPr>
        <w:t xml:space="preserve"> </w:t>
      </w:r>
      <w:r w:rsidRPr="004E6D74">
        <w:rPr>
          <w:i/>
        </w:rPr>
        <w:t>to</w:t>
      </w:r>
      <w:r w:rsidRPr="004E6D74">
        <w:rPr>
          <w:i/>
          <w:spacing w:val="-1"/>
        </w:rPr>
        <w:t xml:space="preserve"> </w:t>
      </w:r>
      <w:r w:rsidRPr="004E6D74">
        <w:rPr>
          <w:i/>
        </w:rPr>
        <w:t>i</w:t>
      </w:r>
      <w:r w:rsidRPr="004E6D74">
        <w:rPr>
          <w:i/>
          <w:spacing w:val="1"/>
        </w:rPr>
        <w:t>d</w:t>
      </w:r>
      <w:r w:rsidRPr="004E6D74">
        <w:rPr>
          <w:i/>
        </w:rPr>
        <w:t>e</w:t>
      </w:r>
      <w:r w:rsidRPr="004E6D74">
        <w:rPr>
          <w:i/>
          <w:spacing w:val="1"/>
        </w:rPr>
        <w:t>n</w:t>
      </w:r>
      <w:r w:rsidRPr="004E6D74">
        <w:rPr>
          <w:i/>
        </w:rPr>
        <w:t>tify</w:t>
      </w:r>
      <w:r w:rsidRPr="004E6D74">
        <w:rPr>
          <w:i/>
          <w:spacing w:val="-6"/>
        </w:rPr>
        <w:t xml:space="preserve"> </w:t>
      </w:r>
      <w:r w:rsidRPr="004E6D74">
        <w:rPr>
          <w:i/>
          <w:spacing w:val="1"/>
        </w:rPr>
        <w:t>c</w:t>
      </w:r>
      <w:r w:rsidRPr="004E6D74">
        <w:rPr>
          <w:i/>
          <w:spacing w:val="-1"/>
        </w:rPr>
        <w:t>r</w:t>
      </w:r>
      <w:r w:rsidRPr="004E6D74">
        <w:rPr>
          <w:i/>
        </w:rPr>
        <w:t>itic</w:t>
      </w:r>
      <w:r w:rsidRPr="004E6D74">
        <w:rPr>
          <w:i/>
          <w:spacing w:val="1"/>
        </w:rPr>
        <w:t>a</w:t>
      </w:r>
      <w:r w:rsidRPr="004E6D74">
        <w:rPr>
          <w:i/>
        </w:rPr>
        <w:t>l</w:t>
      </w:r>
      <w:r w:rsidRPr="004E6D74">
        <w:rPr>
          <w:i/>
          <w:spacing w:val="-6"/>
        </w:rPr>
        <w:t xml:space="preserve"> </w:t>
      </w:r>
      <w:r w:rsidRPr="004E6D74">
        <w:rPr>
          <w:i/>
        </w:rPr>
        <w:t>is</w:t>
      </w:r>
      <w:r w:rsidRPr="004E6D74">
        <w:rPr>
          <w:i/>
          <w:spacing w:val="-1"/>
        </w:rPr>
        <w:t>s</w:t>
      </w:r>
      <w:r w:rsidRPr="004E6D74">
        <w:rPr>
          <w:i/>
          <w:spacing w:val="1"/>
        </w:rPr>
        <w:t>u</w:t>
      </w:r>
      <w:r w:rsidRPr="004E6D74">
        <w:rPr>
          <w:i/>
        </w:rPr>
        <w:t>es</w:t>
      </w:r>
    </w:p>
    <w:p w14:paraId="478CFADB" w14:textId="77777777" w:rsidR="00343820" w:rsidRPr="004E6D74" w:rsidRDefault="00343820">
      <w:pPr>
        <w:spacing w:before="10" w:line="240" w:lineRule="exact"/>
        <w:rPr>
          <w:sz w:val="24"/>
          <w:szCs w:val="24"/>
        </w:rPr>
      </w:pPr>
    </w:p>
    <w:p w14:paraId="0680717D" w14:textId="77777777" w:rsidR="00343820" w:rsidRPr="004E6D74" w:rsidRDefault="004E6D74">
      <w:pPr>
        <w:ind w:left="104"/>
      </w:pPr>
      <w:r w:rsidRPr="004E6D74">
        <w:rPr>
          <w:i/>
        </w:rPr>
        <w:t>Ex</w:t>
      </w:r>
      <w:r w:rsidRPr="004E6D74">
        <w:rPr>
          <w:i/>
          <w:spacing w:val="1"/>
        </w:rPr>
        <w:t>c</w:t>
      </w:r>
      <w:r w:rsidRPr="004E6D74">
        <w:rPr>
          <w:i/>
        </w:rPr>
        <w:t>elle</w:t>
      </w:r>
      <w:r w:rsidRPr="004E6D74">
        <w:rPr>
          <w:i/>
          <w:spacing w:val="1"/>
        </w:rPr>
        <w:t>n</w:t>
      </w:r>
      <w:r w:rsidRPr="004E6D74">
        <w:rPr>
          <w:i/>
        </w:rPr>
        <w:t>t</w:t>
      </w:r>
      <w:r w:rsidRPr="004E6D74">
        <w:rPr>
          <w:i/>
          <w:spacing w:val="-7"/>
        </w:rPr>
        <w:t xml:space="preserve"> </w:t>
      </w:r>
      <w:r w:rsidRPr="004E6D74">
        <w:rPr>
          <w:i/>
          <w:spacing w:val="1"/>
        </w:rPr>
        <w:t>o</w:t>
      </w:r>
      <w:r w:rsidRPr="004E6D74">
        <w:rPr>
          <w:i/>
          <w:spacing w:val="-1"/>
        </w:rPr>
        <w:t>r</w:t>
      </w:r>
      <w:r w:rsidRPr="004E6D74">
        <w:rPr>
          <w:i/>
          <w:spacing w:val="1"/>
        </w:rPr>
        <w:t>gan</w:t>
      </w:r>
      <w:r w:rsidRPr="004E6D74">
        <w:rPr>
          <w:i/>
        </w:rPr>
        <w:t>i</w:t>
      </w:r>
      <w:r w:rsidRPr="004E6D74">
        <w:rPr>
          <w:i/>
          <w:spacing w:val="-1"/>
        </w:rPr>
        <w:t>s</w:t>
      </w:r>
      <w:r w:rsidRPr="004E6D74">
        <w:rPr>
          <w:i/>
          <w:spacing w:val="1"/>
        </w:rPr>
        <w:t>a</w:t>
      </w:r>
      <w:r w:rsidRPr="004E6D74">
        <w:rPr>
          <w:i/>
        </w:rPr>
        <w:t>ti</w:t>
      </w:r>
      <w:r w:rsidRPr="004E6D74">
        <w:rPr>
          <w:i/>
          <w:spacing w:val="1"/>
        </w:rPr>
        <w:t>ona</w:t>
      </w:r>
      <w:r w:rsidRPr="004E6D74">
        <w:rPr>
          <w:i/>
        </w:rPr>
        <w:t>l</w:t>
      </w:r>
      <w:r w:rsidRPr="004E6D74">
        <w:rPr>
          <w:i/>
          <w:spacing w:val="-12"/>
        </w:rPr>
        <w:t xml:space="preserve"> </w:t>
      </w:r>
      <w:r w:rsidRPr="004E6D74">
        <w:rPr>
          <w:i/>
        </w:rPr>
        <w:t>skills</w:t>
      </w:r>
    </w:p>
    <w:p w14:paraId="088E784B" w14:textId="77777777" w:rsidR="00343820" w:rsidRPr="004E6D74" w:rsidRDefault="00343820">
      <w:pPr>
        <w:spacing w:line="200" w:lineRule="exact"/>
      </w:pPr>
    </w:p>
    <w:p w14:paraId="5CA98B58" w14:textId="77777777" w:rsidR="00343820" w:rsidRPr="004E6D74" w:rsidRDefault="00343820">
      <w:pPr>
        <w:spacing w:line="200" w:lineRule="exact"/>
      </w:pPr>
    </w:p>
    <w:p w14:paraId="6F538E5A" w14:textId="77777777" w:rsidR="00343820" w:rsidRPr="004E6D74" w:rsidRDefault="00343820">
      <w:pPr>
        <w:spacing w:line="200" w:lineRule="exact"/>
      </w:pPr>
    </w:p>
    <w:p w14:paraId="7388F54C" w14:textId="77777777" w:rsidR="00343820" w:rsidRPr="004E6D74" w:rsidRDefault="00343820">
      <w:pPr>
        <w:spacing w:line="200" w:lineRule="exact"/>
      </w:pPr>
    </w:p>
    <w:p w14:paraId="6837664F" w14:textId="77777777" w:rsidR="00343820" w:rsidRPr="004E6D74" w:rsidRDefault="00343820">
      <w:pPr>
        <w:spacing w:line="200" w:lineRule="exact"/>
      </w:pPr>
    </w:p>
    <w:p w14:paraId="305CCEB9" w14:textId="77777777" w:rsidR="00343820" w:rsidRPr="004E6D74" w:rsidRDefault="00343820">
      <w:pPr>
        <w:spacing w:line="200" w:lineRule="exact"/>
      </w:pPr>
    </w:p>
    <w:p w14:paraId="737369DE" w14:textId="77777777" w:rsidR="00343820" w:rsidRPr="004E6D74" w:rsidRDefault="00343820">
      <w:pPr>
        <w:spacing w:line="200" w:lineRule="exact"/>
      </w:pPr>
    </w:p>
    <w:p w14:paraId="2DB1619C" w14:textId="77777777" w:rsidR="00343820" w:rsidRPr="004E6D74" w:rsidRDefault="00343820">
      <w:pPr>
        <w:spacing w:line="200" w:lineRule="exact"/>
      </w:pPr>
    </w:p>
    <w:p w14:paraId="08FA702C" w14:textId="77777777" w:rsidR="00343820" w:rsidRPr="004E6D74" w:rsidRDefault="00343820">
      <w:pPr>
        <w:spacing w:line="200" w:lineRule="exact"/>
      </w:pPr>
    </w:p>
    <w:p w14:paraId="0AADFAF0" w14:textId="77777777" w:rsidR="00343820" w:rsidRPr="004E6D74" w:rsidRDefault="00343820">
      <w:pPr>
        <w:spacing w:line="200" w:lineRule="exact"/>
      </w:pPr>
    </w:p>
    <w:p w14:paraId="4F809072" w14:textId="77777777" w:rsidR="00343820" w:rsidRPr="004E6D74" w:rsidRDefault="00343820">
      <w:pPr>
        <w:spacing w:before="6" w:line="260" w:lineRule="exact"/>
        <w:rPr>
          <w:sz w:val="26"/>
          <w:szCs w:val="26"/>
        </w:rPr>
      </w:pPr>
    </w:p>
    <w:p w14:paraId="1232354A" w14:textId="77777777" w:rsidR="00343820" w:rsidRPr="004E6D74" w:rsidRDefault="004E6D74">
      <w:pPr>
        <w:ind w:left="104"/>
      </w:pPr>
      <w:r w:rsidRPr="004E6D74">
        <w:rPr>
          <w:spacing w:val="11"/>
        </w:rPr>
        <w:t>P</w:t>
      </w:r>
      <w:r w:rsidRPr="004E6D74">
        <w:rPr>
          <w:spacing w:val="10"/>
        </w:rPr>
        <w:t>E</w:t>
      </w:r>
      <w:r w:rsidRPr="004E6D74">
        <w:rPr>
          <w:spacing w:val="9"/>
        </w:rPr>
        <w:t>RS</w:t>
      </w:r>
      <w:r w:rsidRPr="004E6D74">
        <w:rPr>
          <w:spacing w:val="10"/>
        </w:rPr>
        <w:t>ON</w:t>
      </w:r>
      <w:r w:rsidRPr="004E6D74">
        <w:rPr>
          <w:spacing w:val="7"/>
        </w:rPr>
        <w:t>A</w:t>
      </w:r>
      <w:r w:rsidRPr="004E6D74">
        <w:t>L</w:t>
      </w:r>
      <w:r w:rsidRPr="004E6D74">
        <w:rPr>
          <w:spacing w:val="8"/>
        </w:rPr>
        <w:t xml:space="preserve"> </w:t>
      </w:r>
      <w:r w:rsidRPr="004E6D74">
        <w:rPr>
          <w:spacing w:val="10"/>
        </w:rPr>
        <w:t>D</w:t>
      </w:r>
      <w:r w:rsidRPr="004E6D74">
        <w:rPr>
          <w:spacing w:val="8"/>
        </w:rPr>
        <w:t>E</w:t>
      </w:r>
      <w:r w:rsidRPr="004E6D74">
        <w:rPr>
          <w:spacing w:val="13"/>
        </w:rPr>
        <w:t>T</w:t>
      </w:r>
      <w:r w:rsidRPr="004E6D74">
        <w:rPr>
          <w:spacing w:val="7"/>
        </w:rPr>
        <w:t>A</w:t>
      </w:r>
      <w:r w:rsidRPr="004E6D74">
        <w:rPr>
          <w:spacing w:val="10"/>
        </w:rPr>
        <w:t>I</w:t>
      </w:r>
      <w:r w:rsidRPr="004E6D74">
        <w:rPr>
          <w:spacing w:val="8"/>
        </w:rPr>
        <w:t>L</w:t>
      </w:r>
      <w:r w:rsidRPr="004E6D74">
        <w:t>S</w:t>
      </w:r>
    </w:p>
    <w:p w14:paraId="2B33237D" w14:textId="77777777" w:rsidR="00343820" w:rsidRPr="004E6D74" w:rsidRDefault="00343820">
      <w:pPr>
        <w:spacing w:before="3" w:line="240" w:lineRule="exact"/>
        <w:rPr>
          <w:sz w:val="24"/>
          <w:szCs w:val="24"/>
        </w:rPr>
      </w:pPr>
    </w:p>
    <w:p w14:paraId="369FB1C5" w14:textId="77777777" w:rsidR="004E6D74" w:rsidRPr="004E6D74" w:rsidRDefault="004E6D74">
      <w:pPr>
        <w:ind w:left="104"/>
        <w:rPr>
          <w:rFonts w:ascii="Calibri" w:hAnsi="Calibri" w:cs="Calibri"/>
          <w:sz w:val="22"/>
          <w:szCs w:val="22"/>
        </w:rPr>
      </w:pPr>
      <w:r w:rsidRPr="004E6D74">
        <w:rPr>
          <w:rFonts w:ascii="Calibri" w:hAnsi="Calibri" w:cs="Calibri"/>
          <w:sz w:val="22"/>
          <w:szCs w:val="22"/>
        </w:rPr>
        <w:t>Clement Shields</w:t>
      </w:r>
    </w:p>
    <w:p w14:paraId="6A8094E6" w14:textId="1CBDC0F1" w:rsidR="00343820" w:rsidRPr="004E6D74" w:rsidRDefault="004E6D74">
      <w:pPr>
        <w:ind w:left="104"/>
      </w:pPr>
      <w:r w:rsidRPr="004E6D74">
        <w:rPr>
          <w:i/>
          <w:spacing w:val="1"/>
        </w:rPr>
        <w:t>9</w:t>
      </w:r>
      <w:r w:rsidRPr="004E6D74">
        <w:rPr>
          <w:i/>
        </w:rPr>
        <w:t>9</w:t>
      </w:r>
      <w:r w:rsidRPr="004E6D74">
        <w:rPr>
          <w:i/>
        </w:rPr>
        <w:t xml:space="preserve"> A</w:t>
      </w:r>
      <w:r w:rsidRPr="004E6D74">
        <w:rPr>
          <w:i/>
          <w:spacing w:val="1"/>
        </w:rPr>
        <w:t>n</w:t>
      </w:r>
      <w:r w:rsidRPr="004E6D74">
        <w:rPr>
          <w:i/>
        </w:rPr>
        <w:t>ywhere</w:t>
      </w:r>
      <w:r w:rsidRPr="004E6D74">
        <w:rPr>
          <w:i/>
          <w:spacing w:val="-8"/>
        </w:rPr>
        <w:t xml:space="preserve"> </w:t>
      </w:r>
      <w:r w:rsidRPr="004E6D74">
        <w:rPr>
          <w:i/>
        </w:rPr>
        <w:t>R</w:t>
      </w:r>
      <w:r w:rsidRPr="004E6D74">
        <w:rPr>
          <w:i/>
          <w:spacing w:val="-1"/>
        </w:rPr>
        <w:t>o</w:t>
      </w:r>
      <w:r w:rsidRPr="004E6D74">
        <w:rPr>
          <w:i/>
          <w:spacing w:val="1"/>
        </w:rPr>
        <w:t>a</w:t>
      </w:r>
      <w:r w:rsidRPr="004E6D74">
        <w:rPr>
          <w:i/>
        </w:rPr>
        <w:t>d</w:t>
      </w:r>
    </w:p>
    <w:p w14:paraId="61DD35B0" w14:textId="77777777" w:rsidR="00343820" w:rsidRPr="004E6D74" w:rsidRDefault="004E6D74">
      <w:pPr>
        <w:ind w:left="104"/>
      </w:pPr>
      <w:r w:rsidRPr="004E6D74">
        <w:rPr>
          <w:i/>
          <w:spacing w:val="-3"/>
        </w:rPr>
        <w:t>W</w:t>
      </w:r>
      <w:r w:rsidRPr="004E6D74">
        <w:rPr>
          <w:i/>
          <w:spacing w:val="1"/>
        </w:rPr>
        <w:t>o</w:t>
      </w:r>
      <w:r w:rsidRPr="004E6D74">
        <w:rPr>
          <w:i/>
        </w:rPr>
        <w:t>lv</w:t>
      </w:r>
      <w:r w:rsidRPr="004E6D74">
        <w:rPr>
          <w:i/>
          <w:spacing w:val="3"/>
        </w:rPr>
        <w:t>e</w:t>
      </w:r>
      <w:r w:rsidRPr="004E6D74">
        <w:rPr>
          <w:i/>
          <w:spacing w:val="-1"/>
        </w:rPr>
        <w:t>r</w:t>
      </w:r>
      <w:r w:rsidRPr="004E6D74">
        <w:rPr>
          <w:i/>
          <w:spacing w:val="1"/>
        </w:rPr>
        <w:t>ha</w:t>
      </w:r>
      <w:r w:rsidRPr="004E6D74">
        <w:rPr>
          <w:i/>
        </w:rPr>
        <w:t>m</w:t>
      </w:r>
      <w:r w:rsidRPr="004E6D74">
        <w:rPr>
          <w:i/>
          <w:spacing w:val="1"/>
        </w:rPr>
        <w:t>p</w:t>
      </w:r>
      <w:r w:rsidRPr="004E6D74">
        <w:rPr>
          <w:i/>
        </w:rPr>
        <w:t>t</w:t>
      </w:r>
      <w:r w:rsidRPr="004E6D74">
        <w:rPr>
          <w:i/>
          <w:spacing w:val="1"/>
        </w:rPr>
        <w:t>o</w:t>
      </w:r>
      <w:r w:rsidRPr="004E6D74">
        <w:rPr>
          <w:i/>
        </w:rPr>
        <w:t>n</w:t>
      </w:r>
    </w:p>
    <w:p w14:paraId="7E617D9F" w14:textId="77777777" w:rsidR="00343820" w:rsidRPr="004E6D74" w:rsidRDefault="004E6D74">
      <w:pPr>
        <w:ind w:left="104"/>
      </w:pPr>
      <w:r w:rsidRPr="004E6D74">
        <w:rPr>
          <w:i/>
          <w:spacing w:val="-3"/>
        </w:rPr>
        <w:t>W</w:t>
      </w:r>
      <w:r w:rsidRPr="004E6D74">
        <w:rPr>
          <w:i/>
        </w:rPr>
        <w:t>1</w:t>
      </w:r>
      <w:r w:rsidRPr="004E6D74">
        <w:rPr>
          <w:i/>
          <w:spacing w:val="-2"/>
        </w:rPr>
        <w:t xml:space="preserve"> </w:t>
      </w:r>
      <w:r w:rsidRPr="004E6D74">
        <w:rPr>
          <w:i/>
          <w:spacing w:val="1"/>
        </w:rPr>
        <w:t>7</w:t>
      </w:r>
      <w:r w:rsidRPr="004E6D74">
        <w:rPr>
          <w:i/>
        </w:rPr>
        <w:t>JJ</w:t>
      </w:r>
    </w:p>
    <w:p w14:paraId="7D1D310C" w14:textId="77777777" w:rsidR="00343820" w:rsidRPr="004E6D74" w:rsidRDefault="00343820">
      <w:pPr>
        <w:spacing w:before="11" w:line="220" w:lineRule="exact"/>
        <w:rPr>
          <w:sz w:val="22"/>
          <w:szCs w:val="22"/>
        </w:rPr>
      </w:pPr>
    </w:p>
    <w:p w14:paraId="63EF95F7" w14:textId="77777777" w:rsidR="00343820" w:rsidRPr="004E6D74" w:rsidRDefault="004E6D74">
      <w:pPr>
        <w:ind w:left="104"/>
      </w:pPr>
      <w:r w:rsidRPr="004E6D74">
        <w:rPr>
          <w:i/>
        </w:rPr>
        <w:t>T:</w:t>
      </w:r>
      <w:r w:rsidRPr="004E6D74">
        <w:rPr>
          <w:i/>
          <w:spacing w:val="-1"/>
        </w:rPr>
        <w:t xml:space="preserve"> </w:t>
      </w:r>
      <w:r w:rsidRPr="004E6D74">
        <w:rPr>
          <w:i/>
          <w:spacing w:val="1"/>
        </w:rPr>
        <w:t>019</w:t>
      </w:r>
      <w:r w:rsidRPr="004E6D74">
        <w:rPr>
          <w:i/>
          <w:spacing w:val="-1"/>
        </w:rPr>
        <w:t>0</w:t>
      </w:r>
      <w:r w:rsidRPr="004E6D74">
        <w:rPr>
          <w:i/>
        </w:rPr>
        <w:t>2</w:t>
      </w:r>
      <w:r w:rsidRPr="004E6D74">
        <w:rPr>
          <w:i/>
          <w:spacing w:val="-4"/>
        </w:rPr>
        <w:t xml:space="preserve"> </w:t>
      </w:r>
      <w:r w:rsidRPr="004E6D74">
        <w:rPr>
          <w:i/>
          <w:spacing w:val="-1"/>
        </w:rPr>
        <w:t>2</w:t>
      </w:r>
      <w:r w:rsidRPr="004E6D74">
        <w:rPr>
          <w:i/>
          <w:spacing w:val="1"/>
        </w:rPr>
        <w:t>2</w:t>
      </w:r>
      <w:r w:rsidRPr="004E6D74">
        <w:rPr>
          <w:i/>
        </w:rPr>
        <w:t xml:space="preserve">2 </w:t>
      </w:r>
      <w:r w:rsidRPr="004E6D74">
        <w:rPr>
          <w:i/>
          <w:spacing w:val="-1"/>
        </w:rPr>
        <w:t>9</w:t>
      </w:r>
      <w:r w:rsidRPr="004E6D74">
        <w:rPr>
          <w:i/>
          <w:spacing w:val="1"/>
        </w:rPr>
        <w:t>99</w:t>
      </w:r>
      <w:r w:rsidRPr="004E6D74">
        <w:rPr>
          <w:i/>
        </w:rPr>
        <w:t>9</w:t>
      </w:r>
    </w:p>
    <w:p w14:paraId="79590144" w14:textId="77777777" w:rsidR="00343820" w:rsidRPr="004E6D74" w:rsidRDefault="004E6D74">
      <w:pPr>
        <w:spacing w:line="220" w:lineRule="exact"/>
        <w:ind w:left="104"/>
      </w:pPr>
      <w:r w:rsidRPr="004E6D74">
        <w:rPr>
          <w:i/>
        </w:rPr>
        <w:t>M:</w:t>
      </w:r>
      <w:r w:rsidRPr="004E6D74">
        <w:rPr>
          <w:i/>
          <w:spacing w:val="-1"/>
        </w:rPr>
        <w:t xml:space="preserve"> </w:t>
      </w:r>
      <w:r w:rsidRPr="004E6D74">
        <w:rPr>
          <w:i/>
          <w:spacing w:val="1"/>
        </w:rPr>
        <w:t>00</w:t>
      </w:r>
      <w:r w:rsidRPr="004E6D74">
        <w:rPr>
          <w:i/>
          <w:spacing w:val="2"/>
        </w:rPr>
        <w:t>0</w:t>
      </w:r>
      <w:r w:rsidRPr="004E6D74">
        <w:rPr>
          <w:i/>
        </w:rPr>
        <w:t>7</w:t>
      </w:r>
      <w:r w:rsidRPr="004E6D74">
        <w:rPr>
          <w:i/>
          <w:spacing w:val="-5"/>
        </w:rPr>
        <w:t xml:space="preserve"> </w:t>
      </w:r>
      <w:r w:rsidRPr="004E6D74">
        <w:rPr>
          <w:i/>
          <w:spacing w:val="1"/>
        </w:rPr>
        <w:t>55</w:t>
      </w:r>
      <w:r w:rsidRPr="004E6D74">
        <w:rPr>
          <w:i/>
        </w:rPr>
        <w:t>5</w:t>
      </w:r>
      <w:r w:rsidRPr="004E6D74">
        <w:rPr>
          <w:i/>
          <w:spacing w:val="-4"/>
        </w:rPr>
        <w:t xml:space="preserve"> </w:t>
      </w:r>
      <w:r w:rsidRPr="004E6D74">
        <w:rPr>
          <w:i/>
          <w:spacing w:val="1"/>
        </w:rPr>
        <w:t>3</w:t>
      </w:r>
      <w:r w:rsidRPr="004E6D74">
        <w:rPr>
          <w:i/>
          <w:spacing w:val="-1"/>
        </w:rPr>
        <w:t>3</w:t>
      </w:r>
      <w:r w:rsidRPr="004E6D74">
        <w:rPr>
          <w:i/>
          <w:spacing w:val="1"/>
        </w:rPr>
        <w:t>3</w:t>
      </w:r>
      <w:r w:rsidRPr="004E6D74">
        <w:rPr>
          <w:i/>
        </w:rPr>
        <w:t>3</w:t>
      </w:r>
    </w:p>
    <w:p w14:paraId="6692740E" w14:textId="36BE529E" w:rsidR="00343820" w:rsidRPr="004E6D74" w:rsidRDefault="004E6D74">
      <w:pPr>
        <w:ind w:left="104" w:right="-50"/>
      </w:pPr>
      <w:r w:rsidRPr="004E6D74">
        <w:rPr>
          <w:i/>
          <w:spacing w:val="1"/>
        </w:rPr>
        <w:t>E</w:t>
      </w:r>
      <w:r w:rsidRPr="004E6D74">
        <w:rPr>
          <w:i/>
        </w:rPr>
        <w:t>:</w:t>
      </w:r>
      <w:r w:rsidRPr="004E6D74">
        <w:rPr>
          <w:i/>
          <w:spacing w:val="-1"/>
        </w:rPr>
        <w:t xml:space="preserve"> </w:t>
      </w:r>
      <w:hyperlink r:id="rId5" w:history="1">
        <w:r w:rsidRPr="004E6D74">
          <w:rPr>
            <w:rStyle w:val="Hyperlink"/>
            <w:i/>
            <w:color w:val="auto"/>
            <w:spacing w:val="-1"/>
          </w:rPr>
          <w:t>clement@gmail.com</w:t>
        </w:r>
      </w:hyperlink>
    </w:p>
    <w:p w14:paraId="1B7B1BB9" w14:textId="77777777" w:rsidR="00343820" w:rsidRPr="004E6D74" w:rsidRDefault="00343820">
      <w:pPr>
        <w:spacing w:before="11" w:line="220" w:lineRule="exact"/>
        <w:rPr>
          <w:sz w:val="22"/>
          <w:szCs w:val="22"/>
        </w:rPr>
      </w:pPr>
    </w:p>
    <w:p w14:paraId="5CE34B7E" w14:textId="77777777" w:rsidR="00343820" w:rsidRPr="004E6D74" w:rsidRDefault="004E6D74">
      <w:pPr>
        <w:ind w:left="104"/>
      </w:pPr>
      <w:r w:rsidRPr="004E6D74">
        <w:rPr>
          <w:i/>
        </w:rPr>
        <w:t>DO</w:t>
      </w:r>
      <w:r w:rsidRPr="004E6D74">
        <w:rPr>
          <w:i/>
          <w:spacing w:val="1"/>
        </w:rPr>
        <w:t>B</w:t>
      </w:r>
      <w:r w:rsidRPr="004E6D74">
        <w:rPr>
          <w:i/>
        </w:rPr>
        <w:t>:</w:t>
      </w:r>
      <w:r w:rsidRPr="004E6D74">
        <w:rPr>
          <w:i/>
          <w:spacing w:val="-3"/>
        </w:rPr>
        <w:t xml:space="preserve"> </w:t>
      </w:r>
      <w:r w:rsidRPr="004E6D74">
        <w:rPr>
          <w:i/>
          <w:spacing w:val="1"/>
        </w:rPr>
        <w:t>21</w:t>
      </w:r>
      <w:r w:rsidRPr="004E6D74">
        <w:rPr>
          <w:i/>
        </w:rPr>
        <w:t>/</w:t>
      </w:r>
      <w:r w:rsidRPr="004E6D74">
        <w:rPr>
          <w:i/>
          <w:spacing w:val="1"/>
        </w:rPr>
        <w:t>09</w:t>
      </w:r>
      <w:r w:rsidRPr="004E6D74">
        <w:rPr>
          <w:i/>
        </w:rPr>
        <w:t>/</w:t>
      </w:r>
      <w:r w:rsidRPr="004E6D74">
        <w:rPr>
          <w:i/>
          <w:spacing w:val="-1"/>
        </w:rPr>
        <w:t>1</w:t>
      </w:r>
      <w:r w:rsidRPr="004E6D74">
        <w:rPr>
          <w:i/>
          <w:spacing w:val="1"/>
        </w:rPr>
        <w:t>98</w:t>
      </w:r>
      <w:r w:rsidRPr="004E6D74">
        <w:rPr>
          <w:i/>
        </w:rPr>
        <w:t>4</w:t>
      </w:r>
    </w:p>
    <w:p w14:paraId="16D3FEF6" w14:textId="77777777" w:rsidR="00343820" w:rsidRPr="004E6D74" w:rsidRDefault="004E6D74">
      <w:pPr>
        <w:ind w:left="104"/>
      </w:pPr>
      <w:r w:rsidRPr="004E6D74">
        <w:rPr>
          <w:i/>
        </w:rPr>
        <w:t>Dr</w:t>
      </w:r>
      <w:r w:rsidRPr="004E6D74">
        <w:rPr>
          <w:i/>
          <w:spacing w:val="-1"/>
        </w:rPr>
        <w:t>i</w:t>
      </w:r>
      <w:r w:rsidRPr="004E6D74">
        <w:rPr>
          <w:i/>
        </w:rPr>
        <w:t>vi</w:t>
      </w:r>
      <w:r w:rsidRPr="004E6D74">
        <w:rPr>
          <w:i/>
          <w:spacing w:val="1"/>
        </w:rPr>
        <w:t>n</w:t>
      </w:r>
      <w:r w:rsidRPr="004E6D74">
        <w:rPr>
          <w:i/>
        </w:rPr>
        <w:t>g</w:t>
      </w:r>
      <w:r w:rsidRPr="004E6D74">
        <w:rPr>
          <w:i/>
          <w:spacing w:val="-5"/>
        </w:rPr>
        <w:t xml:space="preserve"> </w:t>
      </w:r>
      <w:r w:rsidRPr="004E6D74">
        <w:rPr>
          <w:i/>
        </w:rPr>
        <w:t>lice</w:t>
      </w:r>
      <w:r w:rsidRPr="004E6D74">
        <w:rPr>
          <w:i/>
          <w:spacing w:val="1"/>
        </w:rPr>
        <w:t>n</w:t>
      </w:r>
      <w:r w:rsidRPr="004E6D74">
        <w:rPr>
          <w:i/>
          <w:spacing w:val="-1"/>
        </w:rPr>
        <w:t>s</w:t>
      </w:r>
      <w:r w:rsidRPr="004E6D74">
        <w:rPr>
          <w:i/>
        </w:rPr>
        <w:t>e:</w:t>
      </w:r>
      <w:r w:rsidRPr="004E6D74">
        <w:rPr>
          <w:i/>
          <w:spacing w:val="45"/>
        </w:rPr>
        <w:t xml:space="preserve"> </w:t>
      </w:r>
      <w:r w:rsidRPr="004E6D74">
        <w:rPr>
          <w:i/>
        </w:rPr>
        <w:t>Yes</w:t>
      </w:r>
    </w:p>
    <w:p w14:paraId="5DE8E334" w14:textId="10BC130F" w:rsidR="00343820" w:rsidRPr="004E6D74" w:rsidRDefault="004E6D74">
      <w:pPr>
        <w:spacing w:line="220" w:lineRule="exact"/>
        <w:ind w:left="104"/>
      </w:pPr>
      <w:r w:rsidRPr="004E6D74">
        <w:rPr>
          <w:i/>
          <w:spacing w:val="-1"/>
        </w:rPr>
        <w:t>N</w:t>
      </w:r>
      <w:r w:rsidRPr="004E6D74">
        <w:rPr>
          <w:i/>
          <w:spacing w:val="1"/>
        </w:rPr>
        <w:t>a</w:t>
      </w:r>
      <w:r w:rsidRPr="004E6D74">
        <w:rPr>
          <w:i/>
        </w:rPr>
        <w:t>ti</w:t>
      </w:r>
      <w:r w:rsidRPr="004E6D74">
        <w:rPr>
          <w:i/>
          <w:spacing w:val="1"/>
        </w:rPr>
        <w:t>ona</w:t>
      </w:r>
      <w:r w:rsidRPr="004E6D74">
        <w:rPr>
          <w:i/>
        </w:rPr>
        <w:t>lity:</w:t>
      </w:r>
      <w:r w:rsidRPr="004E6D74">
        <w:rPr>
          <w:i/>
          <w:spacing w:val="-9"/>
        </w:rPr>
        <w:t xml:space="preserve"> </w:t>
      </w:r>
      <w:r w:rsidRPr="004E6D74">
        <w:rPr>
          <w:i/>
        </w:rPr>
        <w:t>B</w:t>
      </w:r>
      <w:r w:rsidRPr="004E6D74">
        <w:rPr>
          <w:i/>
          <w:spacing w:val="-1"/>
        </w:rPr>
        <w:t>r</w:t>
      </w:r>
      <w:r w:rsidRPr="004E6D74">
        <w:rPr>
          <w:i/>
        </w:rPr>
        <w:t>iti</w:t>
      </w:r>
      <w:r w:rsidRPr="004E6D74">
        <w:rPr>
          <w:i/>
          <w:spacing w:val="-1"/>
        </w:rPr>
        <w:t>s</w:t>
      </w:r>
      <w:r w:rsidRPr="004E6D74">
        <w:rPr>
          <w:i/>
        </w:rPr>
        <w:t>h</w:t>
      </w:r>
    </w:p>
    <w:p w14:paraId="4A6138CD" w14:textId="77777777" w:rsidR="00343820" w:rsidRPr="004E6D74" w:rsidRDefault="004E6D74">
      <w:pPr>
        <w:spacing w:before="70"/>
        <w:rPr>
          <w:sz w:val="22"/>
          <w:szCs w:val="22"/>
        </w:rPr>
      </w:pPr>
      <w:r w:rsidRPr="004E6D74">
        <w:br w:type="column"/>
      </w:r>
      <w:r w:rsidRPr="004E6D74">
        <w:rPr>
          <w:spacing w:val="11"/>
          <w:sz w:val="22"/>
          <w:szCs w:val="22"/>
        </w:rPr>
        <w:t>PRE</w:t>
      </w:r>
      <w:r w:rsidRPr="004E6D74">
        <w:rPr>
          <w:spacing w:val="13"/>
          <w:sz w:val="22"/>
          <w:szCs w:val="22"/>
        </w:rPr>
        <w:t>V</w:t>
      </w:r>
      <w:r w:rsidRPr="004E6D74">
        <w:rPr>
          <w:spacing w:val="8"/>
          <w:sz w:val="22"/>
          <w:szCs w:val="22"/>
        </w:rPr>
        <w:t>I</w:t>
      </w:r>
      <w:r w:rsidRPr="004E6D74">
        <w:rPr>
          <w:spacing w:val="11"/>
          <w:sz w:val="22"/>
          <w:szCs w:val="22"/>
        </w:rPr>
        <w:t>OU</w:t>
      </w:r>
      <w:r w:rsidRPr="004E6D74">
        <w:rPr>
          <w:sz w:val="22"/>
          <w:szCs w:val="22"/>
        </w:rPr>
        <w:t>S</w:t>
      </w:r>
      <w:r w:rsidRPr="004E6D74">
        <w:rPr>
          <w:spacing w:val="23"/>
          <w:sz w:val="22"/>
          <w:szCs w:val="22"/>
        </w:rPr>
        <w:t xml:space="preserve"> </w:t>
      </w:r>
      <w:r w:rsidRPr="004E6D74">
        <w:rPr>
          <w:spacing w:val="13"/>
          <w:sz w:val="22"/>
          <w:szCs w:val="22"/>
        </w:rPr>
        <w:t>C</w:t>
      </w:r>
      <w:r w:rsidRPr="004E6D74">
        <w:rPr>
          <w:spacing w:val="11"/>
          <w:sz w:val="22"/>
          <w:szCs w:val="22"/>
        </w:rPr>
        <w:t>AREE</w:t>
      </w:r>
      <w:r w:rsidRPr="004E6D74">
        <w:rPr>
          <w:sz w:val="22"/>
          <w:szCs w:val="22"/>
        </w:rPr>
        <w:t>R</w:t>
      </w:r>
      <w:r w:rsidRPr="004E6D74">
        <w:rPr>
          <w:spacing w:val="23"/>
          <w:sz w:val="22"/>
          <w:szCs w:val="22"/>
        </w:rPr>
        <w:t xml:space="preserve"> </w:t>
      </w:r>
      <w:r w:rsidRPr="004E6D74">
        <w:rPr>
          <w:spacing w:val="13"/>
          <w:sz w:val="22"/>
          <w:szCs w:val="22"/>
        </w:rPr>
        <w:t>H</w:t>
      </w:r>
      <w:r w:rsidRPr="004E6D74">
        <w:rPr>
          <w:spacing w:val="10"/>
          <w:sz w:val="22"/>
          <w:szCs w:val="22"/>
        </w:rPr>
        <w:t>I</w:t>
      </w:r>
      <w:r w:rsidRPr="004E6D74">
        <w:rPr>
          <w:spacing w:val="11"/>
          <w:sz w:val="22"/>
          <w:szCs w:val="22"/>
        </w:rPr>
        <w:t>S</w:t>
      </w:r>
      <w:r w:rsidRPr="004E6D74">
        <w:rPr>
          <w:spacing w:val="14"/>
          <w:sz w:val="22"/>
          <w:szCs w:val="22"/>
        </w:rPr>
        <w:t>T</w:t>
      </w:r>
      <w:r w:rsidRPr="004E6D74">
        <w:rPr>
          <w:spacing w:val="11"/>
          <w:sz w:val="22"/>
          <w:szCs w:val="22"/>
        </w:rPr>
        <w:t>OR</w:t>
      </w:r>
      <w:r w:rsidRPr="004E6D74">
        <w:rPr>
          <w:sz w:val="22"/>
          <w:szCs w:val="22"/>
        </w:rPr>
        <w:t>Y</w:t>
      </w:r>
    </w:p>
    <w:p w14:paraId="0ECCF46E" w14:textId="77777777" w:rsidR="00343820" w:rsidRPr="004E6D74" w:rsidRDefault="00343820">
      <w:pPr>
        <w:spacing w:line="200" w:lineRule="exact"/>
      </w:pPr>
    </w:p>
    <w:p w14:paraId="67C9DF46" w14:textId="77777777" w:rsidR="00343820" w:rsidRPr="004E6D74" w:rsidRDefault="00343820">
      <w:pPr>
        <w:spacing w:before="5" w:line="240" w:lineRule="exact"/>
        <w:rPr>
          <w:sz w:val="24"/>
          <w:szCs w:val="24"/>
        </w:rPr>
      </w:pPr>
    </w:p>
    <w:p w14:paraId="46876CED" w14:textId="77777777" w:rsidR="00343820" w:rsidRPr="004E6D74" w:rsidRDefault="004E6D74">
      <w:r w:rsidRPr="004E6D74">
        <w:rPr>
          <w:b/>
          <w:i/>
          <w:spacing w:val="3"/>
        </w:rPr>
        <w:t>We</w:t>
      </w:r>
      <w:r w:rsidRPr="004E6D74">
        <w:rPr>
          <w:b/>
          <w:i/>
          <w:spacing w:val="2"/>
        </w:rPr>
        <w:t>s</w:t>
      </w:r>
      <w:r w:rsidRPr="004E6D74">
        <w:rPr>
          <w:b/>
          <w:i/>
        </w:rPr>
        <w:t>t</w:t>
      </w:r>
      <w:r w:rsidRPr="004E6D74">
        <w:rPr>
          <w:b/>
          <w:i/>
          <w:spacing w:val="1"/>
        </w:rPr>
        <w:t xml:space="preserve"> B</w:t>
      </w:r>
      <w:r w:rsidRPr="004E6D74">
        <w:rPr>
          <w:b/>
          <w:i/>
          <w:spacing w:val="2"/>
        </w:rPr>
        <w:t>r</w:t>
      </w:r>
      <w:r w:rsidRPr="004E6D74">
        <w:rPr>
          <w:b/>
          <w:i/>
          <w:spacing w:val="3"/>
        </w:rPr>
        <w:t>o</w:t>
      </w:r>
      <w:r w:rsidRPr="004E6D74">
        <w:rPr>
          <w:b/>
          <w:i/>
          <w:spacing w:val="6"/>
        </w:rPr>
        <w:t>m</w:t>
      </w:r>
      <w:r w:rsidRPr="004E6D74">
        <w:rPr>
          <w:b/>
          <w:i/>
          <w:spacing w:val="1"/>
        </w:rPr>
        <w:t>w</w:t>
      </w:r>
      <w:r w:rsidRPr="004E6D74">
        <w:rPr>
          <w:b/>
          <w:i/>
          <w:spacing w:val="2"/>
        </w:rPr>
        <w:t>i</w:t>
      </w:r>
      <w:r w:rsidRPr="004E6D74">
        <w:rPr>
          <w:b/>
          <w:i/>
          <w:spacing w:val="3"/>
        </w:rPr>
        <w:t>c</w:t>
      </w:r>
      <w:r w:rsidRPr="004E6D74">
        <w:rPr>
          <w:b/>
          <w:i/>
        </w:rPr>
        <w:t>h</w:t>
      </w:r>
      <w:r w:rsidRPr="004E6D74">
        <w:rPr>
          <w:b/>
          <w:i/>
          <w:spacing w:val="-2"/>
        </w:rPr>
        <w:t xml:space="preserve"> </w:t>
      </w:r>
      <w:r w:rsidRPr="004E6D74">
        <w:rPr>
          <w:b/>
          <w:i/>
          <w:spacing w:val="2"/>
        </w:rPr>
        <w:t>C</w:t>
      </w:r>
      <w:r w:rsidRPr="004E6D74">
        <w:rPr>
          <w:b/>
          <w:i/>
          <w:spacing w:val="1"/>
        </w:rPr>
        <w:t>o</w:t>
      </w:r>
      <w:r w:rsidRPr="004E6D74">
        <w:rPr>
          <w:b/>
          <w:i/>
          <w:spacing w:val="3"/>
        </w:rPr>
        <w:t>mm</w:t>
      </w:r>
      <w:r w:rsidRPr="004E6D74">
        <w:rPr>
          <w:b/>
          <w:i/>
          <w:spacing w:val="2"/>
        </w:rPr>
        <w:t>unit</w:t>
      </w:r>
      <w:r w:rsidRPr="004E6D74">
        <w:rPr>
          <w:b/>
          <w:i/>
        </w:rPr>
        <w:t>y</w:t>
      </w:r>
      <w:r w:rsidRPr="004E6D74">
        <w:rPr>
          <w:b/>
          <w:i/>
          <w:spacing w:val="-5"/>
        </w:rPr>
        <w:t xml:space="preserve"> </w:t>
      </w:r>
      <w:r w:rsidRPr="004E6D74">
        <w:rPr>
          <w:b/>
          <w:i/>
          <w:spacing w:val="1"/>
        </w:rPr>
        <w:t>C</w:t>
      </w:r>
      <w:r w:rsidRPr="004E6D74">
        <w:rPr>
          <w:b/>
          <w:i/>
          <w:spacing w:val="3"/>
        </w:rPr>
        <w:t>a</w:t>
      </w:r>
      <w:r w:rsidRPr="004E6D74">
        <w:rPr>
          <w:b/>
          <w:i/>
          <w:spacing w:val="2"/>
        </w:rPr>
        <w:t>r</w:t>
      </w:r>
      <w:r w:rsidRPr="004E6D74">
        <w:rPr>
          <w:b/>
          <w:i/>
        </w:rPr>
        <w:t>e</w:t>
      </w:r>
    </w:p>
    <w:p w14:paraId="546A9A89" w14:textId="77777777" w:rsidR="00343820" w:rsidRPr="004E6D74" w:rsidRDefault="004E6D74">
      <w:pPr>
        <w:spacing w:line="220" w:lineRule="exact"/>
      </w:pPr>
      <w:r w:rsidRPr="004E6D74">
        <w:rPr>
          <w:sz w:val="22"/>
          <w:szCs w:val="22"/>
        </w:rPr>
        <w:t>S</w:t>
      </w:r>
      <w:r w:rsidRPr="004E6D74">
        <w:rPr>
          <w:spacing w:val="-1"/>
          <w:sz w:val="22"/>
          <w:szCs w:val="22"/>
        </w:rPr>
        <w:t>U</w:t>
      </w:r>
      <w:r w:rsidRPr="004E6D74">
        <w:rPr>
          <w:spacing w:val="2"/>
          <w:sz w:val="22"/>
          <w:szCs w:val="22"/>
        </w:rPr>
        <w:t>P</w:t>
      </w:r>
      <w:r w:rsidRPr="004E6D74">
        <w:rPr>
          <w:sz w:val="22"/>
          <w:szCs w:val="22"/>
        </w:rPr>
        <w:t>P</w:t>
      </w:r>
      <w:r w:rsidRPr="004E6D74">
        <w:rPr>
          <w:spacing w:val="1"/>
          <w:sz w:val="22"/>
          <w:szCs w:val="22"/>
        </w:rPr>
        <w:t>O</w:t>
      </w:r>
      <w:r w:rsidRPr="004E6D74">
        <w:rPr>
          <w:spacing w:val="-15"/>
          <w:sz w:val="22"/>
          <w:szCs w:val="22"/>
        </w:rPr>
        <w:t>R</w:t>
      </w:r>
      <w:r w:rsidRPr="004E6D74">
        <w:rPr>
          <w:sz w:val="22"/>
          <w:szCs w:val="22"/>
        </w:rPr>
        <w:t>T</w:t>
      </w:r>
      <w:r w:rsidRPr="004E6D74">
        <w:rPr>
          <w:spacing w:val="-5"/>
          <w:sz w:val="22"/>
          <w:szCs w:val="22"/>
        </w:rPr>
        <w:t xml:space="preserve"> </w:t>
      </w:r>
      <w:r w:rsidRPr="004E6D74">
        <w:rPr>
          <w:spacing w:val="3"/>
          <w:sz w:val="22"/>
          <w:szCs w:val="22"/>
        </w:rPr>
        <w:t>W</w:t>
      </w:r>
      <w:r w:rsidRPr="004E6D74">
        <w:rPr>
          <w:spacing w:val="-1"/>
          <w:sz w:val="22"/>
          <w:szCs w:val="22"/>
        </w:rPr>
        <w:t>OR</w:t>
      </w:r>
      <w:r w:rsidRPr="004E6D74">
        <w:rPr>
          <w:spacing w:val="1"/>
          <w:sz w:val="22"/>
          <w:szCs w:val="22"/>
        </w:rPr>
        <w:t>K</w:t>
      </w:r>
      <w:r w:rsidRPr="004E6D74">
        <w:rPr>
          <w:spacing w:val="2"/>
          <w:sz w:val="22"/>
          <w:szCs w:val="22"/>
        </w:rPr>
        <w:t>E</w:t>
      </w:r>
      <w:r w:rsidRPr="004E6D74">
        <w:rPr>
          <w:sz w:val="22"/>
          <w:szCs w:val="22"/>
        </w:rPr>
        <w:t xml:space="preserve">R    </w:t>
      </w:r>
      <w:r w:rsidRPr="004E6D74">
        <w:rPr>
          <w:spacing w:val="4"/>
          <w:sz w:val="22"/>
          <w:szCs w:val="22"/>
        </w:rPr>
        <w:t xml:space="preserve"> </w:t>
      </w:r>
      <w:r w:rsidRPr="004E6D74">
        <w:rPr>
          <w:spacing w:val="4"/>
        </w:rPr>
        <w:t>J</w:t>
      </w:r>
      <w:r w:rsidRPr="004E6D74">
        <w:rPr>
          <w:spacing w:val="3"/>
        </w:rPr>
        <w:t>a</w:t>
      </w:r>
      <w:r w:rsidRPr="004E6D74">
        <w:rPr>
          <w:spacing w:val="1"/>
        </w:rPr>
        <w:t>nu</w:t>
      </w:r>
      <w:r w:rsidRPr="004E6D74">
        <w:t>a</w:t>
      </w:r>
      <w:r w:rsidRPr="004E6D74">
        <w:rPr>
          <w:spacing w:val="3"/>
        </w:rPr>
        <w:t>r</w:t>
      </w:r>
      <w:r w:rsidRPr="004E6D74">
        <w:t>y</w:t>
      </w:r>
      <w:r w:rsidRPr="004E6D74">
        <w:rPr>
          <w:spacing w:val="-6"/>
        </w:rPr>
        <w:t xml:space="preserve"> </w:t>
      </w:r>
      <w:r w:rsidRPr="004E6D74">
        <w:rPr>
          <w:spacing w:val="1"/>
        </w:rPr>
        <w:t>200</w:t>
      </w:r>
      <w:r w:rsidRPr="004E6D74">
        <w:t>4</w:t>
      </w:r>
      <w:r w:rsidRPr="004E6D74">
        <w:rPr>
          <w:spacing w:val="1"/>
        </w:rPr>
        <w:t xml:space="preserve"> </w:t>
      </w:r>
      <w:r w:rsidRPr="004E6D74">
        <w:t>–</w:t>
      </w:r>
      <w:r w:rsidRPr="004E6D74">
        <w:rPr>
          <w:spacing w:val="1"/>
        </w:rPr>
        <w:t xml:space="preserve"> </w:t>
      </w:r>
      <w:r w:rsidRPr="004E6D74">
        <w:rPr>
          <w:spacing w:val="4"/>
        </w:rPr>
        <w:t>J</w:t>
      </w:r>
      <w:r w:rsidRPr="004E6D74">
        <w:rPr>
          <w:spacing w:val="1"/>
        </w:rPr>
        <w:t>u</w:t>
      </w:r>
      <w:r w:rsidRPr="004E6D74">
        <w:rPr>
          <w:spacing w:val="-1"/>
        </w:rPr>
        <w:t>n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1"/>
        </w:rPr>
        <w:t>200</w:t>
      </w:r>
      <w:r w:rsidRPr="004E6D74">
        <w:t>5</w:t>
      </w:r>
    </w:p>
    <w:p w14:paraId="18B75CD4" w14:textId="77777777" w:rsidR="00343820" w:rsidRPr="004E6D74" w:rsidRDefault="00343820">
      <w:pPr>
        <w:spacing w:before="17" w:line="200" w:lineRule="exact"/>
      </w:pPr>
    </w:p>
    <w:p w14:paraId="4D70E970" w14:textId="77777777" w:rsidR="00343820" w:rsidRPr="004E6D74" w:rsidRDefault="004E6D74">
      <w:r w:rsidRPr="004E6D74">
        <w:rPr>
          <w:b/>
          <w:i/>
          <w:spacing w:val="3"/>
        </w:rPr>
        <w:t>M</w:t>
      </w:r>
      <w:r w:rsidRPr="004E6D74">
        <w:rPr>
          <w:b/>
          <w:i/>
          <w:spacing w:val="2"/>
        </w:rPr>
        <w:t>i</w:t>
      </w:r>
      <w:r w:rsidRPr="004E6D74">
        <w:rPr>
          <w:b/>
          <w:i/>
          <w:spacing w:val="3"/>
        </w:rPr>
        <w:t>dd</w:t>
      </w:r>
      <w:r w:rsidRPr="004E6D74">
        <w:rPr>
          <w:b/>
          <w:i/>
          <w:spacing w:val="2"/>
        </w:rPr>
        <w:t>l</w:t>
      </w:r>
      <w:r w:rsidRPr="004E6D74">
        <w:rPr>
          <w:b/>
          <w:i/>
          <w:spacing w:val="3"/>
        </w:rPr>
        <w:t>ev</w:t>
      </w:r>
      <w:r w:rsidRPr="004E6D74">
        <w:rPr>
          <w:b/>
          <w:i/>
        </w:rPr>
        <w:t>i</w:t>
      </w:r>
      <w:r w:rsidRPr="004E6D74">
        <w:rPr>
          <w:b/>
          <w:i/>
          <w:spacing w:val="2"/>
        </w:rPr>
        <w:t>e</w:t>
      </w:r>
      <w:r w:rsidRPr="004E6D74">
        <w:rPr>
          <w:b/>
          <w:i/>
        </w:rPr>
        <w:t>w</w:t>
      </w:r>
      <w:r w:rsidRPr="004E6D74">
        <w:rPr>
          <w:b/>
          <w:i/>
          <w:spacing w:val="-3"/>
        </w:rPr>
        <w:t xml:space="preserve"> </w:t>
      </w:r>
      <w:r w:rsidRPr="004E6D74">
        <w:rPr>
          <w:b/>
          <w:i/>
          <w:spacing w:val="1"/>
        </w:rPr>
        <w:t>C</w:t>
      </w:r>
      <w:r w:rsidRPr="004E6D74">
        <w:rPr>
          <w:b/>
          <w:i/>
          <w:spacing w:val="3"/>
        </w:rPr>
        <w:t>a</w:t>
      </w:r>
      <w:r w:rsidRPr="004E6D74">
        <w:rPr>
          <w:b/>
          <w:i/>
          <w:spacing w:val="2"/>
        </w:rPr>
        <w:t>r</w:t>
      </w:r>
      <w:r w:rsidRPr="004E6D74">
        <w:rPr>
          <w:b/>
          <w:i/>
        </w:rPr>
        <w:t>e</w:t>
      </w:r>
      <w:r w:rsidRPr="004E6D74">
        <w:rPr>
          <w:b/>
          <w:i/>
          <w:spacing w:val="1"/>
        </w:rPr>
        <w:t xml:space="preserve"> </w:t>
      </w:r>
      <w:r w:rsidRPr="004E6D74">
        <w:rPr>
          <w:b/>
          <w:i/>
          <w:spacing w:val="3"/>
        </w:rPr>
        <w:t>T</w:t>
      </w:r>
      <w:r w:rsidRPr="004E6D74">
        <w:rPr>
          <w:b/>
          <w:i/>
          <w:spacing w:val="2"/>
        </w:rPr>
        <w:t>rus</w:t>
      </w:r>
      <w:r w:rsidRPr="004E6D74">
        <w:rPr>
          <w:b/>
          <w:i/>
        </w:rPr>
        <w:t>t</w:t>
      </w:r>
    </w:p>
    <w:p w14:paraId="7FB83EE8" w14:textId="77777777" w:rsidR="00343820" w:rsidRPr="004E6D74" w:rsidRDefault="004E6D74">
      <w:pPr>
        <w:spacing w:line="220" w:lineRule="exact"/>
      </w:pPr>
      <w:r w:rsidRPr="004E6D74">
        <w:rPr>
          <w:spacing w:val="-1"/>
          <w:sz w:val="22"/>
          <w:szCs w:val="22"/>
        </w:rPr>
        <w:t>C</w:t>
      </w:r>
      <w:r w:rsidRPr="004E6D74">
        <w:rPr>
          <w:spacing w:val="1"/>
          <w:sz w:val="22"/>
          <w:szCs w:val="22"/>
        </w:rPr>
        <w:t>A</w:t>
      </w:r>
      <w:r w:rsidRPr="004E6D74">
        <w:rPr>
          <w:spacing w:val="-1"/>
          <w:sz w:val="22"/>
          <w:szCs w:val="22"/>
        </w:rPr>
        <w:t>R</w:t>
      </w:r>
      <w:r w:rsidRPr="004E6D74">
        <w:rPr>
          <w:sz w:val="22"/>
          <w:szCs w:val="22"/>
        </w:rPr>
        <w:t>E</w:t>
      </w:r>
      <w:r w:rsidRPr="004E6D74">
        <w:rPr>
          <w:spacing w:val="-3"/>
          <w:sz w:val="22"/>
          <w:szCs w:val="22"/>
        </w:rPr>
        <w:t xml:space="preserve"> </w:t>
      </w:r>
      <w:r w:rsidRPr="004E6D74">
        <w:rPr>
          <w:sz w:val="22"/>
          <w:szCs w:val="22"/>
        </w:rPr>
        <w:t>W</w:t>
      </w:r>
      <w:r w:rsidRPr="004E6D74">
        <w:rPr>
          <w:spacing w:val="2"/>
          <w:sz w:val="22"/>
          <w:szCs w:val="22"/>
        </w:rPr>
        <w:t>O</w:t>
      </w:r>
      <w:r w:rsidRPr="004E6D74">
        <w:rPr>
          <w:spacing w:val="-1"/>
          <w:sz w:val="22"/>
          <w:szCs w:val="22"/>
        </w:rPr>
        <w:t>R</w:t>
      </w:r>
      <w:r w:rsidRPr="004E6D74">
        <w:rPr>
          <w:spacing w:val="1"/>
          <w:sz w:val="22"/>
          <w:szCs w:val="22"/>
        </w:rPr>
        <w:t>K</w:t>
      </w:r>
      <w:r w:rsidRPr="004E6D74">
        <w:rPr>
          <w:spacing w:val="2"/>
          <w:sz w:val="22"/>
          <w:szCs w:val="22"/>
        </w:rPr>
        <w:t>E</w:t>
      </w:r>
      <w:r w:rsidRPr="004E6D74">
        <w:rPr>
          <w:sz w:val="22"/>
          <w:szCs w:val="22"/>
        </w:rPr>
        <w:t xml:space="preserve">R    </w:t>
      </w:r>
      <w:r w:rsidRPr="004E6D74">
        <w:rPr>
          <w:spacing w:val="6"/>
          <w:sz w:val="22"/>
          <w:szCs w:val="22"/>
        </w:rPr>
        <w:t xml:space="preserve"> </w:t>
      </w:r>
      <w:r w:rsidRPr="004E6D74">
        <w:t>S</w:t>
      </w:r>
      <w:r w:rsidRPr="004E6D74">
        <w:rPr>
          <w:spacing w:val="2"/>
        </w:rPr>
        <w:t>e</w:t>
      </w:r>
      <w:r w:rsidRPr="004E6D74">
        <w:rPr>
          <w:spacing w:val="1"/>
        </w:rPr>
        <w:t>p</w:t>
      </w:r>
      <w:r w:rsidRPr="004E6D74">
        <w:t>t</w:t>
      </w:r>
      <w:r w:rsidRPr="004E6D74">
        <w:rPr>
          <w:spacing w:val="2"/>
        </w:rPr>
        <w:t>e</w:t>
      </w:r>
      <w:r w:rsidRPr="004E6D74">
        <w:rPr>
          <w:spacing w:val="-1"/>
        </w:rPr>
        <w:t>m</w:t>
      </w:r>
      <w:r w:rsidRPr="004E6D74">
        <w:rPr>
          <w:spacing w:val="3"/>
        </w:rPr>
        <w:t>b</w:t>
      </w:r>
      <w:r w:rsidRPr="004E6D74">
        <w:t>er</w:t>
      </w:r>
      <w:r w:rsidRPr="004E6D74">
        <w:rPr>
          <w:spacing w:val="-7"/>
        </w:rPr>
        <w:t xml:space="preserve"> </w:t>
      </w:r>
      <w:r w:rsidRPr="004E6D74">
        <w:rPr>
          <w:spacing w:val="1"/>
        </w:rPr>
        <w:t>20</w:t>
      </w:r>
      <w:r w:rsidRPr="004E6D74">
        <w:rPr>
          <w:spacing w:val="4"/>
        </w:rPr>
        <w:t>0</w:t>
      </w:r>
      <w:r w:rsidRPr="004E6D74">
        <w:t>3</w:t>
      </w:r>
      <w:r w:rsidRPr="004E6D74">
        <w:rPr>
          <w:spacing w:val="-2"/>
        </w:rPr>
        <w:t xml:space="preserve"> </w:t>
      </w:r>
      <w:r w:rsidRPr="004E6D74">
        <w:t>–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J</w:t>
      </w:r>
      <w:r w:rsidRPr="004E6D74">
        <w:rPr>
          <w:spacing w:val="3"/>
        </w:rPr>
        <w:t>a</w:t>
      </w:r>
      <w:r w:rsidRPr="004E6D74">
        <w:rPr>
          <w:spacing w:val="1"/>
        </w:rPr>
        <w:t>nu</w:t>
      </w:r>
      <w:r w:rsidRPr="004E6D74">
        <w:t>a</w:t>
      </w:r>
      <w:r w:rsidRPr="004E6D74">
        <w:rPr>
          <w:spacing w:val="3"/>
        </w:rPr>
        <w:t>r</w:t>
      </w:r>
      <w:r w:rsidRPr="004E6D74">
        <w:t>y</w:t>
      </w:r>
      <w:r w:rsidRPr="004E6D74">
        <w:rPr>
          <w:spacing w:val="-4"/>
        </w:rPr>
        <w:t xml:space="preserve"> </w:t>
      </w:r>
      <w:r w:rsidRPr="004E6D74">
        <w:rPr>
          <w:spacing w:val="1"/>
        </w:rPr>
        <w:t>200</w:t>
      </w:r>
      <w:r w:rsidRPr="004E6D74">
        <w:t>4</w:t>
      </w:r>
    </w:p>
    <w:p w14:paraId="5A524696" w14:textId="77777777" w:rsidR="00343820" w:rsidRPr="004E6D74" w:rsidRDefault="00343820">
      <w:pPr>
        <w:spacing w:line="200" w:lineRule="exact"/>
      </w:pPr>
    </w:p>
    <w:p w14:paraId="216ACF85" w14:textId="77777777" w:rsidR="00343820" w:rsidRPr="004E6D74" w:rsidRDefault="00343820">
      <w:pPr>
        <w:spacing w:line="200" w:lineRule="exact"/>
      </w:pPr>
    </w:p>
    <w:p w14:paraId="19A7F1CB" w14:textId="77777777" w:rsidR="00343820" w:rsidRPr="004E6D74" w:rsidRDefault="00343820">
      <w:pPr>
        <w:spacing w:before="12" w:line="240" w:lineRule="exact"/>
        <w:rPr>
          <w:sz w:val="24"/>
          <w:szCs w:val="24"/>
        </w:rPr>
      </w:pPr>
    </w:p>
    <w:p w14:paraId="5AF3AF5E" w14:textId="77777777" w:rsidR="00343820" w:rsidRPr="004E6D74" w:rsidRDefault="004E6D74">
      <w:pPr>
        <w:rPr>
          <w:sz w:val="22"/>
          <w:szCs w:val="22"/>
        </w:rPr>
      </w:pPr>
      <w:r w:rsidRPr="004E6D74">
        <w:rPr>
          <w:spacing w:val="13"/>
          <w:sz w:val="22"/>
          <w:szCs w:val="22"/>
        </w:rPr>
        <w:t>K</w:t>
      </w:r>
      <w:r w:rsidRPr="004E6D74">
        <w:rPr>
          <w:spacing w:val="11"/>
          <w:sz w:val="22"/>
          <w:szCs w:val="22"/>
        </w:rPr>
        <w:t>E</w:t>
      </w:r>
      <w:r w:rsidRPr="004E6D74">
        <w:rPr>
          <w:sz w:val="22"/>
          <w:szCs w:val="22"/>
        </w:rPr>
        <w:t>Y</w:t>
      </w:r>
      <w:r w:rsidRPr="004E6D74">
        <w:rPr>
          <w:spacing w:val="23"/>
          <w:sz w:val="22"/>
          <w:szCs w:val="22"/>
        </w:rPr>
        <w:t xml:space="preserve"> </w:t>
      </w:r>
      <w:r w:rsidRPr="004E6D74">
        <w:rPr>
          <w:spacing w:val="11"/>
          <w:sz w:val="22"/>
          <w:szCs w:val="22"/>
        </w:rPr>
        <w:t>CO</w:t>
      </w:r>
      <w:r w:rsidRPr="004E6D74">
        <w:rPr>
          <w:spacing w:val="12"/>
          <w:sz w:val="22"/>
          <w:szCs w:val="22"/>
        </w:rPr>
        <w:t>M</w:t>
      </w:r>
      <w:r w:rsidRPr="004E6D74">
        <w:rPr>
          <w:spacing w:val="11"/>
          <w:sz w:val="22"/>
          <w:szCs w:val="22"/>
        </w:rPr>
        <w:t>P</w:t>
      </w:r>
      <w:r w:rsidRPr="004E6D74">
        <w:rPr>
          <w:spacing w:val="9"/>
          <w:sz w:val="22"/>
          <w:szCs w:val="22"/>
        </w:rPr>
        <w:t>E</w:t>
      </w:r>
      <w:r w:rsidRPr="004E6D74">
        <w:rPr>
          <w:spacing w:val="14"/>
          <w:sz w:val="22"/>
          <w:szCs w:val="22"/>
        </w:rPr>
        <w:t>T</w:t>
      </w:r>
      <w:r w:rsidRPr="004E6D74">
        <w:rPr>
          <w:spacing w:val="11"/>
          <w:sz w:val="22"/>
          <w:szCs w:val="22"/>
        </w:rPr>
        <w:t>ENC</w:t>
      </w:r>
      <w:r w:rsidRPr="004E6D74">
        <w:rPr>
          <w:spacing w:val="8"/>
          <w:sz w:val="22"/>
          <w:szCs w:val="22"/>
        </w:rPr>
        <w:t>I</w:t>
      </w:r>
      <w:r w:rsidRPr="004E6D74">
        <w:rPr>
          <w:spacing w:val="11"/>
          <w:sz w:val="22"/>
          <w:szCs w:val="22"/>
        </w:rPr>
        <w:t>E</w:t>
      </w:r>
      <w:r w:rsidRPr="004E6D74">
        <w:rPr>
          <w:sz w:val="22"/>
          <w:szCs w:val="22"/>
        </w:rPr>
        <w:t>S</w:t>
      </w:r>
      <w:r w:rsidRPr="004E6D74">
        <w:rPr>
          <w:spacing w:val="26"/>
          <w:sz w:val="22"/>
          <w:szCs w:val="22"/>
        </w:rPr>
        <w:t xml:space="preserve"> </w:t>
      </w:r>
      <w:r w:rsidRPr="004E6D74">
        <w:rPr>
          <w:spacing w:val="11"/>
          <w:sz w:val="22"/>
          <w:szCs w:val="22"/>
        </w:rPr>
        <w:t>AN</w:t>
      </w:r>
      <w:r w:rsidRPr="004E6D74">
        <w:rPr>
          <w:sz w:val="22"/>
          <w:szCs w:val="22"/>
        </w:rPr>
        <w:t>D</w:t>
      </w:r>
      <w:r w:rsidRPr="004E6D74">
        <w:rPr>
          <w:spacing w:val="23"/>
          <w:sz w:val="22"/>
          <w:szCs w:val="22"/>
        </w:rPr>
        <w:t xml:space="preserve"> </w:t>
      </w:r>
      <w:r w:rsidRPr="004E6D74">
        <w:rPr>
          <w:spacing w:val="11"/>
          <w:sz w:val="22"/>
          <w:szCs w:val="22"/>
        </w:rPr>
        <w:t>S</w:t>
      </w:r>
      <w:r w:rsidRPr="004E6D74">
        <w:rPr>
          <w:spacing w:val="13"/>
          <w:sz w:val="22"/>
          <w:szCs w:val="22"/>
        </w:rPr>
        <w:t>K</w:t>
      </w:r>
      <w:r w:rsidRPr="004E6D74">
        <w:rPr>
          <w:spacing w:val="8"/>
          <w:sz w:val="22"/>
          <w:szCs w:val="22"/>
        </w:rPr>
        <w:t>I</w:t>
      </w:r>
      <w:r w:rsidRPr="004E6D74">
        <w:rPr>
          <w:spacing w:val="11"/>
          <w:sz w:val="22"/>
          <w:szCs w:val="22"/>
        </w:rPr>
        <w:t>LL</w:t>
      </w:r>
      <w:r w:rsidRPr="004E6D74">
        <w:rPr>
          <w:sz w:val="22"/>
          <w:szCs w:val="22"/>
        </w:rPr>
        <w:t>S</w:t>
      </w:r>
    </w:p>
    <w:p w14:paraId="519B92F2" w14:textId="77777777" w:rsidR="00343820" w:rsidRPr="004E6D74" w:rsidRDefault="00343820">
      <w:pPr>
        <w:spacing w:before="17" w:line="200" w:lineRule="exact"/>
      </w:pPr>
    </w:p>
    <w:p w14:paraId="58613A09" w14:textId="77777777" w:rsidR="00343820" w:rsidRPr="004E6D74" w:rsidRDefault="004E6D74">
      <w:r w:rsidRPr="004E6D74">
        <w:rPr>
          <w:b/>
          <w:i/>
          <w:spacing w:val="3"/>
        </w:rPr>
        <w:t>Pe</w:t>
      </w:r>
      <w:r w:rsidRPr="004E6D74">
        <w:rPr>
          <w:b/>
          <w:i/>
          <w:spacing w:val="2"/>
        </w:rPr>
        <w:t>rs</w:t>
      </w:r>
      <w:r w:rsidRPr="004E6D74">
        <w:rPr>
          <w:b/>
          <w:i/>
          <w:spacing w:val="3"/>
        </w:rPr>
        <w:t>on</w:t>
      </w:r>
      <w:r w:rsidRPr="004E6D74">
        <w:rPr>
          <w:b/>
          <w:i/>
          <w:spacing w:val="4"/>
        </w:rPr>
        <w:t>al</w:t>
      </w:r>
    </w:p>
    <w:p w14:paraId="24FC493B" w14:textId="77777777" w:rsidR="00343820" w:rsidRPr="004E6D74" w:rsidRDefault="00343820">
      <w:pPr>
        <w:spacing w:before="2" w:line="220" w:lineRule="exact"/>
        <w:rPr>
          <w:sz w:val="22"/>
          <w:szCs w:val="22"/>
        </w:rPr>
      </w:pPr>
    </w:p>
    <w:p w14:paraId="7D922DBA" w14:textId="77777777" w:rsidR="00343820" w:rsidRPr="004E6D74" w:rsidRDefault="004E6D74"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-2"/>
        </w:rPr>
        <w:t>A</w:t>
      </w:r>
      <w:r w:rsidRPr="004E6D74">
        <w:rPr>
          <w:spacing w:val="1"/>
        </w:rPr>
        <w:t>b</w:t>
      </w:r>
      <w:r w:rsidRPr="004E6D74">
        <w:t>le</w:t>
      </w:r>
      <w:r w:rsidRPr="004E6D74">
        <w:rPr>
          <w:spacing w:val="-4"/>
        </w:rPr>
        <w:t xml:space="preserve"> </w:t>
      </w:r>
      <w:r w:rsidRPr="004E6D74">
        <w:t>to</w:t>
      </w:r>
      <w:r w:rsidRPr="004E6D74">
        <w:rPr>
          <w:spacing w:val="-1"/>
        </w:rPr>
        <w:t xml:space="preserve"> </w:t>
      </w:r>
      <w:r w:rsidRPr="004E6D74">
        <w:rPr>
          <w:spacing w:val="1"/>
        </w:rPr>
        <w:t>d</w:t>
      </w:r>
      <w:r w:rsidRPr="004E6D74">
        <w:t>e</w:t>
      </w:r>
      <w:r w:rsidRPr="004E6D74">
        <w:rPr>
          <w:spacing w:val="1"/>
        </w:rPr>
        <w:t>a</w:t>
      </w:r>
      <w:r w:rsidRPr="004E6D74">
        <w:t>l</w:t>
      </w:r>
      <w:r w:rsidRPr="004E6D74">
        <w:rPr>
          <w:spacing w:val="-1"/>
        </w:rPr>
        <w:t xml:space="preserve"> </w:t>
      </w:r>
      <w:r w:rsidRPr="004E6D74">
        <w:rPr>
          <w:spacing w:val="-5"/>
        </w:rPr>
        <w:t>w</w:t>
      </w:r>
      <w:r w:rsidRPr="004E6D74">
        <w:rPr>
          <w:spacing w:val="2"/>
        </w:rPr>
        <w:t>i</w:t>
      </w:r>
      <w:r w:rsidRPr="004E6D74">
        <w:t>th</w:t>
      </w:r>
      <w:r w:rsidRPr="004E6D74">
        <w:rPr>
          <w:spacing w:val="-5"/>
        </w:rPr>
        <w:t xml:space="preserve"> </w:t>
      </w:r>
      <w:r w:rsidRPr="004E6D74">
        <w:t>a</w:t>
      </w:r>
      <w:r w:rsidRPr="004E6D74">
        <w:rPr>
          <w:spacing w:val="1"/>
        </w:rPr>
        <w:t>bu</w:t>
      </w:r>
      <w:r w:rsidRPr="004E6D74">
        <w:rPr>
          <w:spacing w:val="-1"/>
        </w:rPr>
        <w:t>s</w:t>
      </w:r>
      <w:r w:rsidRPr="004E6D74">
        <w:rPr>
          <w:spacing w:val="2"/>
        </w:rPr>
        <w:t>i</w:t>
      </w:r>
      <w:r w:rsidRPr="004E6D74">
        <w:rPr>
          <w:spacing w:val="-1"/>
        </w:rPr>
        <w:t>v</w:t>
      </w:r>
      <w:r w:rsidRPr="004E6D74">
        <w:t>e</w:t>
      </w:r>
      <w:r w:rsidRPr="004E6D74">
        <w:rPr>
          <w:spacing w:val="-5"/>
        </w:rPr>
        <w:t xml:space="preserve"> </w:t>
      </w:r>
      <w:r w:rsidRPr="004E6D74">
        <w:t>a</w:t>
      </w:r>
      <w:r w:rsidRPr="004E6D74">
        <w:rPr>
          <w:spacing w:val="-1"/>
        </w:rPr>
        <w:t>n</w:t>
      </w:r>
      <w:r w:rsidRPr="004E6D74">
        <w:t>d</w:t>
      </w:r>
      <w:r w:rsidRPr="004E6D74">
        <w:rPr>
          <w:spacing w:val="1"/>
        </w:rPr>
        <w:t xml:space="preserve"> </w:t>
      </w:r>
      <w:r w:rsidRPr="004E6D74">
        <w:t>a</w:t>
      </w:r>
      <w:r w:rsidRPr="004E6D74">
        <w:rPr>
          <w:spacing w:val="-1"/>
        </w:rPr>
        <w:t>gg</w:t>
      </w:r>
      <w:r w:rsidRPr="004E6D74">
        <w:rPr>
          <w:spacing w:val="1"/>
        </w:rPr>
        <w:t>r</w:t>
      </w:r>
      <w:r w:rsidRPr="004E6D74">
        <w:rPr>
          <w:spacing w:val="3"/>
        </w:rPr>
        <w:t>e</w:t>
      </w:r>
      <w:r w:rsidRPr="004E6D74">
        <w:rPr>
          <w:spacing w:val="-1"/>
        </w:rPr>
        <w:t>ss</w:t>
      </w:r>
      <w:r w:rsidRPr="004E6D74">
        <w:rPr>
          <w:spacing w:val="2"/>
        </w:rPr>
        <w:t>i</w:t>
      </w:r>
      <w:r w:rsidRPr="004E6D74">
        <w:rPr>
          <w:spacing w:val="-1"/>
        </w:rPr>
        <w:t>v</w:t>
      </w:r>
      <w:r w:rsidRPr="004E6D74">
        <w:t>e</w:t>
      </w:r>
      <w:r w:rsidRPr="004E6D74">
        <w:rPr>
          <w:spacing w:val="-7"/>
        </w:rPr>
        <w:t xml:space="preserve"> </w:t>
      </w:r>
      <w:r w:rsidRPr="004E6D74">
        <w:t>cli</w:t>
      </w:r>
      <w:r w:rsidRPr="004E6D74">
        <w:rPr>
          <w:spacing w:val="3"/>
        </w:rPr>
        <w:t>e</w:t>
      </w:r>
      <w:r w:rsidRPr="004E6D74">
        <w:rPr>
          <w:spacing w:val="-1"/>
        </w:rPr>
        <w:t>n</w:t>
      </w:r>
      <w:r w:rsidRPr="004E6D74">
        <w:t>t</w:t>
      </w:r>
      <w:r w:rsidRPr="004E6D74">
        <w:rPr>
          <w:spacing w:val="-1"/>
        </w:rPr>
        <w:t>s</w:t>
      </w:r>
      <w:r w:rsidRPr="004E6D74">
        <w:t>.</w:t>
      </w:r>
    </w:p>
    <w:p w14:paraId="6BF13BD8" w14:textId="77777777" w:rsidR="00343820" w:rsidRPr="004E6D74" w:rsidRDefault="004E6D74">
      <w:pPr>
        <w:spacing w:line="240" w:lineRule="exact"/>
      </w:pPr>
      <w:r w:rsidRPr="004E6D7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E6D74">
        <w:rPr>
          <w:spacing w:val="-1"/>
          <w:position w:val="-1"/>
        </w:rPr>
        <w:t>C</w:t>
      </w:r>
      <w:r w:rsidRPr="004E6D74">
        <w:rPr>
          <w:position w:val="-1"/>
        </w:rPr>
        <w:t>an</w:t>
      </w:r>
      <w:r w:rsidRPr="004E6D74">
        <w:rPr>
          <w:spacing w:val="-4"/>
          <w:position w:val="-1"/>
        </w:rPr>
        <w:t xml:space="preserve"> </w:t>
      </w:r>
      <w:r w:rsidRPr="004E6D74">
        <w:rPr>
          <w:position w:val="-1"/>
        </w:rPr>
        <w:t>c</w:t>
      </w:r>
      <w:r w:rsidRPr="004E6D74">
        <w:rPr>
          <w:spacing w:val="1"/>
          <w:position w:val="-1"/>
        </w:rPr>
        <w:t>op</w:t>
      </w:r>
      <w:r w:rsidRPr="004E6D74">
        <w:rPr>
          <w:position w:val="-1"/>
        </w:rPr>
        <w:t>e</w:t>
      </w:r>
      <w:r w:rsidRPr="004E6D74">
        <w:rPr>
          <w:spacing w:val="-1"/>
          <w:position w:val="-1"/>
        </w:rPr>
        <w:t xml:space="preserve"> </w:t>
      </w:r>
      <w:r w:rsidRPr="004E6D74">
        <w:rPr>
          <w:spacing w:val="-2"/>
          <w:position w:val="-1"/>
        </w:rPr>
        <w:t>w</w:t>
      </w:r>
      <w:r w:rsidRPr="004E6D74">
        <w:rPr>
          <w:position w:val="-1"/>
        </w:rPr>
        <w:t>ith</w:t>
      </w:r>
      <w:r w:rsidRPr="004E6D74">
        <w:rPr>
          <w:spacing w:val="-5"/>
          <w:position w:val="-1"/>
        </w:rPr>
        <w:t xml:space="preserve"> </w:t>
      </w:r>
      <w:r w:rsidRPr="004E6D74">
        <w:rPr>
          <w:position w:val="-1"/>
        </w:rPr>
        <w:t>a</w:t>
      </w:r>
      <w:r w:rsidRPr="004E6D74">
        <w:rPr>
          <w:spacing w:val="2"/>
          <w:position w:val="-1"/>
        </w:rPr>
        <w:t xml:space="preserve"> </w:t>
      </w:r>
      <w:r w:rsidRPr="004E6D74">
        <w:rPr>
          <w:spacing w:val="-1"/>
          <w:position w:val="-1"/>
        </w:rPr>
        <w:t>h</w:t>
      </w:r>
      <w:r w:rsidRPr="004E6D74">
        <w:rPr>
          <w:spacing w:val="2"/>
          <w:position w:val="-1"/>
        </w:rPr>
        <w:t>i</w:t>
      </w:r>
      <w:r w:rsidRPr="004E6D74">
        <w:rPr>
          <w:spacing w:val="-1"/>
          <w:position w:val="-1"/>
        </w:rPr>
        <w:t>g</w:t>
      </w:r>
      <w:r w:rsidRPr="004E6D74">
        <w:rPr>
          <w:position w:val="-1"/>
        </w:rPr>
        <w:t>h</w:t>
      </w:r>
      <w:r w:rsidRPr="004E6D74">
        <w:rPr>
          <w:spacing w:val="-5"/>
          <w:position w:val="-1"/>
        </w:rPr>
        <w:t xml:space="preserve"> </w:t>
      </w:r>
      <w:r w:rsidRPr="004E6D74">
        <w:rPr>
          <w:position w:val="-1"/>
        </w:rPr>
        <w:t>c</w:t>
      </w:r>
      <w:r w:rsidRPr="004E6D74">
        <w:rPr>
          <w:spacing w:val="1"/>
          <w:position w:val="-1"/>
        </w:rPr>
        <w:t>a</w:t>
      </w:r>
      <w:r w:rsidRPr="004E6D74">
        <w:rPr>
          <w:spacing w:val="-1"/>
          <w:position w:val="-1"/>
        </w:rPr>
        <w:t>s</w:t>
      </w:r>
      <w:r w:rsidRPr="004E6D74">
        <w:rPr>
          <w:spacing w:val="3"/>
          <w:position w:val="-1"/>
        </w:rPr>
        <w:t>e</w:t>
      </w:r>
      <w:r w:rsidRPr="004E6D74">
        <w:rPr>
          <w:position w:val="-1"/>
        </w:rPr>
        <w:t>l</w:t>
      </w:r>
      <w:r w:rsidRPr="004E6D74">
        <w:rPr>
          <w:spacing w:val="1"/>
          <w:position w:val="-1"/>
        </w:rPr>
        <w:t>o</w:t>
      </w:r>
      <w:r w:rsidRPr="004E6D74">
        <w:rPr>
          <w:position w:val="-1"/>
        </w:rPr>
        <w:t>ad</w:t>
      </w:r>
      <w:r w:rsidRPr="004E6D74">
        <w:rPr>
          <w:spacing w:val="-5"/>
          <w:position w:val="-1"/>
        </w:rPr>
        <w:t xml:space="preserve"> </w:t>
      </w:r>
      <w:r w:rsidRPr="004E6D74">
        <w:rPr>
          <w:position w:val="-1"/>
        </w:rPr>
        <w:t>a</w:t>
      </w:r>
      <w:r w:rsidRPr="004E6D74">
        <w:rPr>
          <w:spacing w:val="-1"/>
          <w:position w:val="-1"/>
        </w:rPr>
        <w:t>n</w:t>
      </w:r>
      <w:r w:rsidRPr="004E6D74">
        <w:rPr>
          <w:position w:val="-1"/>
        </w:rPr>
        <w:t>d</w:t>
      </w:r>
      <w:r w:rsidRPr="004E6D74">
        <w:rPr>
          <w:spacing w:val="-2"/>
          <w:position w:val="-1"/>
        </w:rPr>
        <w:t xml:space="preserve"> </w:t>
      </w:r>
      <w:r w:rsidRPr="004E6D74">
        <w:rPr>
          <w:spacing w:val="1"/>
          <w:position w:val="-1"/>
        </w:rPr>
        <w:t>pr</w:t>
      </w:r>
      <w:r w:rsidRPr="004E6D74">
        <w:rPr>
          <w:position w:val="-1"/>
        </w:rPr>
        <w:t>i</w:t>
      </w:r>
      <w:r w:rsidRPr="004E6D74">
        <w:rPr>
          <w:spacing w:val="1"/>
          <w:position w:val="-1"/>
        </w:rPr>
        <w:t>or</w:t>
      </w:r>
      <w:r w:rsidRPr="004E6D74">
        <w:rPr>
          <w:position w:val="-1"/>
        </w:rPr>
        <w:t>iti</w:t>
      </w:r>
      <w:r w:rsidRPr="004E6D74">
        <w:rPr>
          <w:spacing w:val="-1"/>
          <w:position w:val="-1"/>
        </w:rPr>
        <w:t>s</w:t>
      </w:r>
      <w:r w:rsidRPr="004E6D74">
        <w:rPr>
          <w:position w:val="-1"/>
        </w:rPr>
        <w:t>e</w:t>
      </w:r>
      <w:r w:rsidRPr="004E6D74">
        <w:rPr>
          <w:spacing w:val="-6"/>
          <w:position w:val="-1"/>
        </w:rPr>
        <w:t xml:space="preserve"> </w:t>
      </w:r>
      <w:r w:rsidRPr="004E6D74">
        <w:rPr>
          <w:position w:val="-1"/>
        </w:rPr>
        <w:t>a</w:t>
      </w:r>
      <w:r w:rsidRPr="004E6D74">
        <w:rPr>
          <w:spacing w:val="1"/>
          <w:position w:val="-1"/>
        </w:rPr>
        <w:t>c</w:t>
      </w:r>
      <w:r w:rsidRPr="004E6D74">
        <w:rPr>
          <w:position w:val="-1"/>
        </w:rPr>
        <w:t>c</w:t>
      </w:r>
      <w:r w:rsidRPr="004E6D74">
        <w:rPr>
          <w:spacing w:val="1"/>
          <w:position w:val="-1"/>
        </w:rPr>
        <w:t>ord</w:t>
      </w:r>
      <w:r w:rsidRPr="004E6D74">
        <w:rPr>
          <w:position w:val="-1"/>
        </w:rPr>
        <w:t>i</w:t>
      </w:r>
      <w:r w:rsidRPr="004E6D74">
        <w:rPr>
          <w:spacing w:val="-1"/>
          <w:position w:val="-1"/>
        </w:rPr>
        <w:t>n</w:t>
      </w:r>
      <w:r w:rsidRPr="004E6D74">
        <w:rPr>
          <w:position w:val="-1"/>
        </w:rPr>
        <w:t>g</w:t>
      </w:r>
      <w:r w:rsidRPr="004E6D74">
        <w:rPr>
          <w:spacing w:val="-9"/>
          <w:position w:val="-1"/>
        </w:rPr>
        <w:t xml:space="preserve"> </w:t>
      </w:r>
      <w:r w:rsidRPr="004E6D74">
        <w:rPr>
          <w:position w:val="-1"/>
        </w:rPr>
        <w:t>to</w:t>
      </w:r>
      <w:r w:rsidRPr="004E6D74">
        <w:rPr>
          <w:spacing w:val="-1"/>
          <w:position w:val="-1"/>
        </w:rPr>
        <w:t xml:space="preserve"> </w:t>
      </w:r>
      <w:r w:rsidRPr="004E6D74">
        <w:rPr>
          <w:spacing w:val="2"/>
          <w:position w:val="-1"/>
        </w:rPr>
        <w:t>i</w:t>
      </w:r>
      <w:r w:rsidRPr="004E6D74">
        <w:rPr>
          <w:spacing w:val="-1"/>
          <w:position w:val="-1"/>
        </w:rPr>
        <w:t>m</w:t>
      </w:r>
      <w:r w:rsidRPr="004E6D74">
        <w:rPr>
          <w:spacing w:val="1"/>
          <w:position w:val="-1"/>
        </w:rPr>
        <w:t>por</w:t>
      </w:r>
      <w:r w:rsidRPr="004E6D74">
        <w:rPr>
          <w:position w:val="-1"/>
        </w:rPr>
        <w:t>ta</w:t>
      </w:r>
      <w:r w:rsidRPr="004E6D74">
        <w:rPr>
          <w:spacing w:val="-1"/>
          <w:position w:val="-1"/>
        </w:rPr>
        <w:t>n</w:t>
      </w:r>
      <w:r w:rsidRPr="004E6D74">
        <w:rPr>
          <w:position w:val="-1"/>
        </w:rPr>
        <w:t>c</w:t>
      </w:r>
      <w:r w:rsidRPr="004E6D74">
        <w:rPr>
          <w:spacing w:val="8"/>
          <w:position w:val="-1"/>
        </w:rPr>
        <w:t>e</w:t>
      </w:r>
      <w:r w:rsidRPr="004E6D74">
        <w:rPr>
          <w:position w:val="-1"/>
        </w:rPr>
        <w:t>.</w:t>
      </w:r>
    </w:p>
    <w:p w14:paraId="2091B04D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t>A</w:t>
      </w:r>
      <w:r w:rsidRPr="004E6D74">
        <w:rPr>
          <w:spacing w:val="6"/>
        </w:rPr>
        <w:t>b</w:t>
      </w:r>
      <w:r w:rsidRPr="004E6D74">
        <w:rPr>
          <w:spacing w:val="2"/>
        </w:rPr>
        <w:t>i</w:t>
      </w:r>
      <w:r w:rsidRPr="004E6D74">
        <w:rPr>
          <w:spacing w:val="4"/>
        </w:rPr>
        <w:t>l</w:t>
      </w:r>
      <w:r w:rsidRPr="004E6D74">
        <w:rPr>
          <w:spacing w:val="2"/>
        </w:rPr>
        <w:t>i</w:t>
      </w:r>
      <w:r w:rsidRPr="004E6D74">
        <w:rPr>
          <w:spacing w:val="4"/>
        </w:rPr>
        <w:t>t</w:t>
      </w:r>
      <w:r w:rsidRPr="004E6D74">
        <w:t>y</w:t>
      </w:r>
      <w:r w:rsidRPr="004E6D74">
        <w:rPr>
          <w:spacing w:val="-2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o</w:t>
      </w:r>
      <w:r w:rsidRPr="004E6D74">
        <w:rPr>
          <w:spacing w:val="5"/>
        </w:rPr>
        <w:t>r</w:t>
      </w:r>
      <w:r w:rsidRPr="004E6D74">
        <w:rPr>
          <w:spacing w:val="1"/>
        </w:rPr>
        <w:t>g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rPr>
          <w:spacing w:val="2"/>
        </w:rPr>
        <w:t>i</w:t>
      </w:r>
      <w:r w:rsidRPr="004E6D74">
        <w:rPr>
          <w:spacing w:val="4"/>
        </w:rPr>
        <w:t>s</w:t>
      </w:r>
      <w:r w:rsidRPr="004E6D74">
        <w:t>e</w:t>
      </w:r>
      <w:r w:rsidRPr="004E6D74">
        <w:rPr>
          <w:spacing w:val="-2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pr</w:t>
      </w:r>
      <w:r w:rsidRPr="004E6D74">
        <w:rPr>
          <w:spacing w:val="2"/>
        </w:rPr>
        <w:t>i</w:t>
      </w:r>
      <w:r w:rsidRPr="004E6D74">
        <w:rPr>
          <w:spacing w:val="3"/>
        </w:rPr>
        <w:t>o</w:t>
      </w:r>
      <w:r w:rsidRPr="004E6D74">
        <w:rPr>
          <w:spacing w:val="5"/>
        </w:rPr>
        <w:t>r</w:t>
      </w:r>
      <w:r w:rsidRPr="004E6D74">
        <w:rPr>
          <w:spacing w:val="4"/>
        </w:rPr>
        <w:t>i</w:t>
      </w:r>
      <w:r w:rsidRPr="004E6D74">
        <w:rPr>
          <w:spacing w:val="2"/>
        </w:rPr>
        <w:t>ti</w:t>
      </w:r>
      <w:r w:rsidRPr="004E6D74">
        <w:rPr>
          <w:spacing w:val="4"/>
        </w:rPr>
        <w:t>s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8"/>
        </w:rPr>
        <w:t>w</w:t>
      </w:r>
      <w:r w:rsidRPr="004E6D74">
        <w:rPr>
          <w:spacing w:val="3"/>
        </w:rPr>
        <w:t>o</w:t>
      </w:r>
      <w:r w:rsidRPr="004E6D74">
        <w:rPr>
          <w:spacing w:val="5"/>
        </w:rPr>
        <w:t>r</w:t>
      </w:r>
      <w:r w:rsidRPr="004E6D74">
        <w:t xml:space="preserve">k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5"/>
        </w:rPr>
        <w:t xml:space="preserve"> </w:t>
      </w:r>
      <w:r w:rsidRPr="004E6D74">
        <w:rPr>
          <w:spacing w:val="1"/>
        </w:rPr>
        <w:t>m</w:t>
      </w:r>
      <w:r w:rsidRPr="004E6D74">
        <w:rPr>
          <w:spacing w:val="5"/>
        </w:rPr>
        <w:t>a</w:t>
      </w:r>
      <w:r w:rsidRPr="004E6D74">
        <w:rPr>
          <w:spacing w:val="3"/>
        </w:rPr>
        <w:t>n</w:t>
      </w:r>
      <w:r w:rsidRPr="004E6D74">
        <w:rPr>
          <w:spacing w:val="5"/>
        </w:rPr>
        <w:t>a</w:t>
      </w:r>
      <w:r w:rsidRPr="004E6D74">
        <w:rPr>
          <w:spacing w:val="1"/>
        </w:rPr>
        <w:t>g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4"/>
        </w:rPr>
        <w:t>ti</w:t>
      </w:r>
      <w:r w:rsidRPr="004E6D74">
        <w:rPr>
          <w:spacing w:val="1"/>
        </w:rPr>
        <w:t>m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5"/>
        </w:rPr>
        <w:t>e</w:t>
      </w:r>
      <w:r w:rsidRPr="004E6D74">
        <w:rPr>
          <w:spacing w:val="3"/>
        </w:rPr>
        <w:t>f</w:t>
      </w:r>
      <w:r w:rsidRPr="004E6D74">
        <w:rPr>
          <w:spacing w:val="1"/>
        </w:rPr>
        <w:t>f</w:t>
      </w:r>
      <w:r w:rsidRPr="004E6D74">
        <w:rPr>
          <w:spacing w:val="3"/>
        </w:rPr>
        <w:t>e</w:t>
      </w:r>
      <w:r w:rsidRPr="004E6D74">
        <w:rPr>
          <w:spacing w:val="5"/>
        </w:rPr>
        <w:t>c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1"/>
        </w:rPr>
        <w:t>v</w:t>
      </w:r>
      <w:r w:rsidRPr="004E6D74">
        <w:rPr>
          <w:spacing w:val="5"/>
        </w:rPr>
        <w:t>e</w:t>
      </w:r>
      <w:r w:rsidRPr="004E6D74">
        <w:rPr>
          <w:spacing w:val="4"/>
        </w:rPr>
        <w:t>l</w:t>
      </w:r>
      <w:r w:rsidRPr="004E6D74">
        <w:rPr>
          <w:spacing w:val="1"/>
        </w:rPr>
        <w:t>y</w:t>
      </w:r>
      <w:r w:rsidRPr="004E6D74">
        <w:t>.</w:t>
      </w:r>
    </w:p>
    <w:p w14:paraId="102543EE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t>Str</w:t>
      </w:r>
      <w:r w:rsidRPr="004E6D74">
        <w:rPr>
          <w:spacing w:val="1"/>
        </w:rPr>
        <w:t>o</w:t>
      </w:r>
      <w:r w:rsidRPr="004E6D74">
        <w:rPr>
          <w:spacing w:val="-1"/>
        </w:rPr>
        <w:t>n</w:t>
      </w:r>
      <w:r w:rsidRPr="004E6D74">
        <w:t>g</w:t>
      </w:r>
      <w:r w:rsidRPr="004E6D74">
        <w:rPr>
          <w:spacing w:val="-6"/>
        </w:rPr>
        <w:t xml:space="preserve"> </w:t>
      </w:r>
      <w:r w:rsidRPr="004E6D74">
        <w:rPr>
          <w:spacing w:val="2"/>
        </w:rPr>
        <w:t>i</w:t>
      </w:r>
      <w:r w:rsidRPr="004E6D74">
        <w:rPr>
          <w:spacing w:val="1"/>
        </w:rPr>
        <w:t>n</w:t>
      </w:r>
      <w:r w:rsidRPr="004E6D74">
        <w:rPr>
          <w:spacing w:val="-2"/>
        </w:rPr>
        <w:t>f</w:t>
      </w:r>
      <w:r w:rsidRPr="004E6D74">
        <w:rPr>
          <w:spacing w:val="2"/>
        </w:rPr>
        <w:t>l</w:t>
      </w:r>
      <w:r w:rsidRPr="004E6D74">
        <w:rPr>
          <w:spacing w:val="-1"/>
        </w:rPr>
        <w:t>u</w:t>
      </w:r>
      <w:r w:rsidRPr="004E6D74">
        <w:t>e</w:t>
      </w:r>
      <w:r w:rsidRPr="004E6D74">
        <w:rPr>
          <w:spacing w:val="-1"/>
        </w:rPr>
        <w:t>n</w:t>
      </w:r>
      <w:r w:rsidRPr="004E6D74">
        <w:t>c</w:t>
      </w:r>
      <w:r w:rsidRPr="004E6D74">
        <w:rPr>
          <w:spacing w:val="2"/>
        </w:rPr>
        <w:t>i</w:t>
      </w:r>
      <w:r w:rsidRPr="004E6D74">
        <w:rPr>
          <w:spacing w:val="1"/>
        </w:rPr>
        <w:t>n</w:t>
      </w:r>
      <w:r w:rsidRPr="004E6D74">
        <w:t>g</w:t>
      </w:r>
      <w:r w:rsidRPr="004E6D74">
        <w:rPr>
          <w:spacing w:val="-10"/>
        </w:rPr>
        <w:t xml:space="preserve"> </w:t>
      </w:r>
      <w:r w:rsidRPr="004E6D74">
        <w:t>a</w:t>
      </w:r>
      <w:r w:rsidRPr="004E6D74">
        <w:rPr>
          <w:spacing w:val="-1"/>
        </w:rPr>
        <w:t>n</w:t>
      </w:r>
      <w:r w:rsidRPr="004E6D74">
        <w:t xml:space="preserve">d </w:t>
      </w:r>
      <w:r w:rsidRPr="004E6D74">
        <w:rPr>
          <w:spacing w:val="-1"/>
        </w:rPr>
        <w:t>n</w:t>
      </w:r>
      <w:r w:rsidRPr="004E6D74">
        <w:rPr>
          <w:spacing w:val="3"/>
        </w:rPr>
        <w:t>e</w:t>
      </w:r>
      <w:r w:rsidRPr="004E6D74">
        <w:rPr>
          <w:spacing w:val="-1"/>
        </w:rPr>
        <w:t>g</w:t>
      </w:r>
      <w:r w:rsidRPr="004E6D74">
        <w:rPr>
          <w:spacing w:val="1"/>
        </w:rPr>
        <w:t>o</w:t>
      </w:r>
      <w:r w:rsidRPr="004E6D74">
        <w:t>t</w:t>
      </w:r>
      <w:r w:rsidRPr="004E6D74">
        <w:rPr>
          <w:spacing w:val="2"/>
        </w:rPr>
        <w:t>i</w:t>
      </w:r>
      <w:r w:rsidRPr="004E6D74">
        <w:t>ati</w:t>
      </w:r>
      <w:r w:rsidRPr="004E6D74">
        <w:rPr>
          <w:spacing w:val="1"/>
        </w:rPr>
        <w:t>n</w:t>
      </w:r>
      <w:r w:rsidRPr="004E6D74">
        <w:t>g</w:t>
      </w:r>
      <w:r w:rsidRPr="004E6D74">
        <w:rPr>
          <w:spacing w:val="-10"/>
        </w:rPr>
        <w:t xml:space="preserve"> </w:t>
      </w:r>
      <w:r w:rsidRPr="004E6D74">
        <w:rPr>
          <w:spacing w:val="2"/>
        </w:rPr>
        <w:t>s</w:t>
      </w:r>
      <w:r w:rsidRPr="004E6D74">
        <w:rPr>
          <w:spacing w:val="-1"/>
        </w:rPr>
        <w:t>k</w:t>
      </w:r>
      <w:r w:rsidRPr="004E6D74">
        <w:t>ill</w:t>
      </w:r>
      <w:r w:rsidRPr="004E6D74">
        <w:rPr>
          <w:spacing w:val="-1"/>
        </w:rPr>
        <w:t>s</w:t>
      </w:r>
      <w:r w:rsidRPr="004E6D74">
        <w:t>.</w:t>
      </w:r>
    </w:p>
    <w:p w14:paraId="00ABBFA8" w14:textId="77777777" w:rsidR="00343820" w:rsidRPr="004E6D74" w:rsidRDefault="004E6D74">
      <w:pPr>
        <w:spacing w:before="2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2"/>
        </w:rPr>
        <w:t>K</w:t>
      </w:r>
      <w:r w:rsidRPr="004E6D74">
        <w:rPr>
          <w:spacing w:val="1"/>
        </w:rPr>
        <w:t>n</w:t>
      </w:r>
      <w:r w:rsidRPr="004E6D74">
        <w:rPr>
          <w:spacing w:val="8"/>
        </w:rPr>
        <w:t>o</w:t>
      </w:r>
      <w:r w:rsidRPr="004E6D74">
        <w:t>w</w:t>
      </w:r>
      <w:r w:rsidRPr="004E6D74">
        <w:rPr>
          <w:spacing w:val="2"/>
        </w:rPr>
        <w:t>l</w:t>
      </w:r>
      <w:r w:rsidRPr="004E6D74">
        <w:rPr>
          <w:spacing w:val="3"/>
        </w:rPr>
        <w:t>e</w:t>
      </w:r>
      <w:r w:rsidRPr="004E6D74">
        <w:rPr>
          <w:spacing w:val="6"/>
        </w:rPr>
        <w:t>d</w:t>
      </w:r>
      <w:r w:rsidRPr="004E6D74">
        <w:rPr>
          <w:spacing w:val="1"/>
        </w:rPr>
        <w:t>g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3"/>
        </w:rPr>
        <w:t>o</w:t>
      </w:r>
      <w:r w:rsidRPr="004E6D74">
        <w:t>f</w:t>
      </w:r>
      <w:r w:rsidRPr="004E6D74">
        <w:rPr>
          <w:spacing w:val="4"/>
        </w:rPr>
        <w:t xml:space="preserve"> </w:t>
      </w:r>
      <w:r w:rsidRPr="004E6D74">
        <w:rPr>
          <w:spacing w:val="2"/>
        </w:rPr>
        <w:t>s</w:t>
      </w:r>
      <w:r w:rsidRPr="004E6D74">
        <w:rPr>
          <w:spacing w:val="3"/>
        </w:rPr>
        <w:t>o</w:t>
      </w:r>
      <w:r w:rsidRPr="004E6D74">
        <w:rPr>
          <w:spacing w:val="5"/>
        </w:rPr>
        <w:t>c</w:t>
      </w:r>
      <w:r w:rsidRPr="004E6D74">
        <w:rPr>
          <w:spacing w:val="2"/>
        </w:rPr>
        <w:t>i</w:t>
      </w:r>
      <w:r w:rsidRPr="004E6D74">
        <w:rPr>
          <w:spacing w:val="3"/>
        </w:rPr>
        <w:t>a</w:t>
      </w:r>
      <w:r w:rsidRPr="004E6D74">
        <w:t xml:space="preserve">l </w:t>
      </w:r>
      <w:r w:rsidRPr="004E6D74">
        <w:rPr>
          <w:spacing w:val="6"/>
        </w:rPr>
        <w:t>d</w:t>
      </w:r>
      <w:r w:rsidRPr="004E6D74">
        <w:rPr>
          <w:spacing w:val="4"/>
        </w:rPr>
        <w:t>i</w:t>
      </w:r>
      <w:r w:rsidRPr="004E6D74">
        <w:rPr>
          <w:spacing w:val="1"/>
        </w:rPr>
        <w:t>v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2"/>
        </w:rPr>
        <w:t>si</w:t>
      </w:r>
      <w:r w:rsidRPr="004E6D74">
        <w:rPr>
          <w:spacing w:val="4"/>
        </w:rPr>
        <w:t>t</w:t>
      </w:r>
      <w:r w:rsidRPr="004E6D74">
        <w:t>y</w:t>
      </w:r>
      <w:r w:rsidRPr="004E6D74">
        <w:rPr>
          <w:spacing w:val="-3"/>
        </w:rPr>
        <w:t xml:space="preserve"> </w:t>
      </w:r>
      <w:r w:rsidRPr="004E6D74">
        <w:rPr>
          <w:spacing w:val="4"/>
        </w:rPr>
        <w:t>iss</w:t>
      </w:r>
      <w:r w:rsidRPr="004E6D74">
        <w:rPr>
          <w:spacing w:val="1"/>
        </w:rPr>
        <w:t>u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t>.</w:t>
      </w:r>
    </w:p>
    <w:p w14:paraId="57E43A5D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1"/>
        </w:rPr>
        <w:t>C</w:t>
      </w:r>
      <w:r w:rsidRPr="004E6D74">
        <w:rPr>
          <w:spacing w:val="5"/>
        </w:rPr>
        <w:t>a</w:t>
      </w:r>
      <w:r w:rsidRPr="004E6D74">
        <w:t>n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de</w:t>
      </w:r>
      <w:r w:rsidRPr="004E6D74">
        <w:rPr>
          <w:spacing w:val="5"/>
        </w:rPr>
        <w:t>a</w:t>
      </w:r>
      <w:r w:rsidRPr="004E6D74">
        <w:t>l</w:t>
      </w:r>
      <w:r w:rsidRPr="004E6D74">
        <w:rPr>
          <w:spacing w:val="4"/>
        </w:rPr>
        <w:t xml:space="preserve"> 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2"/>
        </w:rPr>
        <w:t xml:space="preserve"> s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s</w:t>
      </w:r>
      <w:r w:rsidRPr="004E6D74">
        <w:rPr>
          <w:spacing w:val="4"/>
        </w:rPr>
        <w:t>i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1"/>
        </w:rPr>
        <w:t>v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i</w:t>
      </w:r>
      <w:r w:rsidRPr="004E6D74">
        <w:rPr>
          <w:spacing w:val="4"/>
        </w:rPr>
        <w:t>ss</w:t>
      </w:r>
      <w:r w:rsidRPr="004E6D74">
        <w:rPr>
          <w:spacing w:val="1"/>
        </w:rPr>
        <w:t>u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-1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6"/>
        </w:rPr>
        <w:t>o</w:t>
      </w:r>
      <w:r w:rsidRPr="004E6D74">
        <w:rPr>
          <w:spacing w:val="3"/>
        </w:rPr>
        <w:t>n</w:t>
      </w:r>
      <w:r w:rsidRPr="004E6D74">
        <w:rPr>
          <w:spacing w:val="1"/>
        </w:rPr>
        <w:t>f</w:t>
      </w:r>
      <w:r w:rsidRPr="004E6D74">
        <w:rPr>
          <w:spacing w:val="2"/>
        </w:rPr>
        <w:t>i</w:t>
      </w:r>
      <w:r w:rsidRPr="004E6D74">
        <w:rPr>
          <w:spacing w:val="3"/>
        </w:rPr>
        <w:t>d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ti</w:t>
      </w:r>
      <w:r w:rsidRPr="004E6D74">
        <w:rPr>
          <w:spacing w:val="5"/>
        </w:rPr>
        <w:t>a</w:t>
      </w:r>
      <w:r w:rsidRPr="004E6D74">
        <w:rPr>
          <w:spacing w:val="2"/>
        </w:rPr>
        <w:t>l</w:t>
      </w:r>
      <w:r w:rsidRPr="004E6D74">
        <w:rPr>
          <w:spacing w:val="4"/>
        </w:rPr>
        <w:t>l</w:t>
      </w:r>
      <w:r w:rsidRPr="004E6D74">
        <w:rPr>
          <w:spacing w:val="10"/>
        </w:rPr>
        <w:t>y</w:t>
      </w:r>
      <w:r w:rsidRPr="004E6D74">
        <w:t>.</w:t>
      </w:r>
    </w:p>
    <w:p w14:paraId="699FF3AD" w14:textId="77777777" w:rsidR="00343820" w:rsidRPr="004E6D74" w:rsidRDefault="00343820">
      <w:pPr>
        <w:spacing w:before="12" w:line="240" w:lineRule="exact"/>
        <w:rPr>
          <w:sz w:val="24"/>
          <w:szCs w:val="24"/>
        </w:rPr>
      </w:pPr>
    </w:p>
    <w:p w14:paraId="38541CC0" w14:textId="77777777" w:rsidR="00343820" w:rsidRPr="004E6D74" w:rsidRDefault="004E6D74">
      <w:r w:rsidRPr="004E6D74">
        <w:rPr>
          <w:b/>
          <w:i/>
          <w:spacing w:val="2"/>
        </w:rPr>
        <w:t>S</w:t>
      </w:r>
      <w:r w:rsidRPr="004E6D74">
        <w:rPr>
          <w:b/>
          <w:i/>
          <w:spacing w:val="3"/>
        </w:rPr>
        <w:t>k</w:t>
      </w:r>
      <w:r w:rsidRPr="004E6D74">
        <w:rPr>
          <w:b/>
          <w:i/>
          <w:spacing w:val="2"/>
        </w:rPr>
        <w:t>ill</w:t>
      </w:r>
      <w:r w:rsidRPr="004E6D74">
        <w:rPr>
          <w:b/>
          <w:i/>
        </w:rPr>
        <w:t>s</w:t>
      </w:r>
      <w:r w:rsidRPr="004E6D74">
        <w:rPr>
          <w:b/>
          <w:i/>
          <w:spacing w:val="-1"/>
        </w:rPr>
        <w:t xml:space="preserve"> </w:t>
      </w:r>
      <w:r w:rsidRPr="004E6D74">
        <w:rPr>
          <w:b/>
          <w:i/>
          <w:spacing w:val="3"/>
        </w:rPr>
        <w:t>a</w:t>
      </w:r>
      <w:r w:rsidRPr="004E6D74">
        <w:rPr>
          <w:b/>
          <w:i/>
          <w:spacing w:val="2"/>
        </w:rPr>
        <w:t>n</w:t>
      </w:r>
      <w:r w:rsidRPr="004E6D74">
        <w:rPr>
          <w:b/>
          <w:i/>
        </w:rPr>
        <w:t>d</w:t>
      </w:r>
      <w:r w:rsidRPr="004E6D74">
        <w:rPr>
          <w:b/>
          <w:i/>
          <w:spacing w:val="1"/>
        </w:rPr>
        <w:t xml:space="preserve"> a</w:t>
      </w:r>
      <w:r w:rsidRPr="004E6D74">
        <w:rPr>
          <w:b/>
          <w:i/>
          <w:spacing w:val="3"/>
        </w:rPr>
        <w:t>b</w:t>
      </w:r>
      <w:r w:rsidRPr="004E6D74">
        <w:rPr>
          <w:b/>
          <w:i/>
          <w:spacing w:val="2"/>
        </w:rPr>
        <w:t>iliti</w:t>
      </w:r>
      <w:r w:rsidRPr="004E6D74">
        <w:rPr>
          <w:b/>
          <w:i/>
          <w:spacing w:val="3"/>
        </w:rPr>
        <w:t>e</w:t>
      </w:r>
      <w:r w:rsidRPr="004E6D74">
        <w:rPr>
          <w:b/>
          <w:i/>
        </w:rPr>
        <w:t>s</w:t>
      </w:r>
    </w:p>
    <w:p w14:paraId="0DDFB09E" w14:textId="77777777" w:rsidR="00343820" w:rsidRPr="004E6D74" w:rsidRDefault="00343820">
      <w:pPr>
        <w:spacing w:before="3" w:line="260" w:lineRule="exact"/>
        <w:rPr>
          <w:sz w:val="26"/>
          <w:szCs w:val="26"/>
        </w:rPr>
      </w:pPr>
    </w:p>
    <w:p w14:paraId="59876015" w14:textId="77777777" w:rsidR="00343820" w:rsidRPr="004E6D74" w:rsidRDefault="004E6D74"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t>A</w:t>
      </w:r>
      <w:r w:rsidRPr="004E6D74">
        <w:rPr>
          <w:spacing w:val="6"/>
        </w:rPr>
        <w:t>b</w:t>
      </w:r>
      <w:r w:rsidRPr="004E6D74">
        <w:rPr>
          <w:spacing w:val="2"/>
        </w:rPr>
        <w:t>l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6"/>
        </w:rPr>
        <w:t xml:space="preserve"> </w:t>
      </w:r>
      <w:r w:rsidRPr="004E6D74">
        <w:rPr>
          <w:spacing w:val="5"/>
        </w:rPr>
        <w:t>e</w:t>
      </w:r>
      <w:r w:rsidRPr="004E6D74">
        <w:rPr>
          <w:spacing w:val="3"/>
        </w:rPr>
        <w:t>f</w:t>
      </w:r>
      <w:r w:rsidRPr="004E6D74">
        <w:rPr>
          <w:spacing w:val="1"/>
        </w:rPr>
        <w:t>f</w:t>
      </w:r>
      <w:r w:rsidRPr="004E6D74">
        <w:rPr>
          <w:spacing w:val="3"/>
        </w:rPr>
        <w:t>e</w:t>
      </w:r>
      <w:r w:rsidRPr="004E6D74">
        <w:rPr>
          <w:spacing w:val="5"/>
        </w:rPr>
        <w:t>c</w:t>
      </w:r>
      <w:r w:rsidRPr="004E6D74">
        <w:rPr>
          <w:spacing w:val="2"/>
        </w:rPr>
        <w:t>t</w:t>
      </w:r>
      <w:r w:rsidRPr="004E6D74">
        <w:rPr>
          <w:spacing w:val="4"/>
        </w:rPr>
        <w:t>i</w:t>
      </w:r>
      <w:r w:rsidRPr="004E6D74">
        <w:rPr>
          <w:spacing w:val="1"/>
        </w:rPr>
        <w:t>v</w:t>
      </w:r>
      <w:r w:rsidRPr="004E6D74">
        <w:rPr>
          <w:spacing w:val="5"/>
        </w:rPr>
        <w:t>e</w:t>
      </w:r>
      <w:r w:rsidRPr="004E6D74">
        <w:rPr>
          <w:spacing w:val="4"/>
        </w:rPr>
        <w:t>l</w:t>
      </w:r>
      <w:r w:rsidRPr="004E6D74">
        <w:t>y</w:t>
      </w:r>
      <w:r w:rsidRPr="004E6D74">
        <w:rPr>
          <w:spacing w:val="-3"/>
        </w:rPr>
        <w:t xml:space="preserve"> </w:t>
      </w:r>
      <w:r w:rsidRPr="004E6D74">
        <w:rPr>
          <w:spacing w:val="1"/>
        </w:rPr>
        <w:t>m</w:t>
      </w:r>
      <w:r w:rsidRPr="004E6D74">
        <w:rPr>
          <w:spacing w:val="3"/>
        </w:rPr>
        <w:t>on</w:t>
      </w:r>
      <w:r w:rsidRPr="004E6D74">
        <w:rPr>
          <w:spacing w:val="2"/>
        </w:rPr>
        <w:t>it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t>e</w:t>
      </w:r>
      <w:r w:rsidRPr="004E6D74">
        <w:rPr>
          <w:spacing w:val="3"/>
        </w:rPr>
        <w:t xml:space="preserve"> pr</w:t>
      </w:r>
      <w:r w:rsidRPr="004E6D74">
        <w:rPr>
          <w:spacing w:val="6"/>
        </w:rPr>
        <w:t>o</w:t>
      </w:r>
      <w:r w:rsidRPr="004E6D74">
        <w:rPr>
          <w:spacing w:val="1"/>
        </w:rPr>
        <w:t>g</w:t>
      </w:r>
      <w:r w:rsidRPr="004E6D74">
        <w:rPr>
          <w:spacing w:val="3"/>
        </w:rPr>
        <w:t>r</w:t>
      </w:r>
      <w:r w:rsidRPr="004E6D74">
        <w:rPr>
          <w:spacing w:val="5"/>
        </w:rPr>
        <w:t>e</w:t>
      </w:r>
      <w:r w:rsidRPr="004E6D74">
        <w:rPr>
          <w:spacing w:val="4"/>
        </w:rPr>
        <w:t>s</w:t>
      </w:r>
      <w:r w:rsidRPr="004E6D74">
        <w:t>s</w:t>
      </w:r>
      <w:r w:rsidRPr="004E6D74">
        <w:rPr>
          <w:spacing w:val="-3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1"/>
        </w:rPr>
        <w:t xml:space="preserve"> </w:t>
      </w:r>
      <w:r w:rsidRPr="004E6D74">
        <w:rPr>
          <w:spacing w:val="4"/>
        </w:rPr>
        <w:t>s</w:t>
      </w:r>
      <w:r w:rsidRPr="004E6D74">
        <w:rPr>
          <w:spacing w:val="1"/>
        </w:rPr>
        <w:t>u</w:t>
      </w:r>
      <w:r w:rsidRPr="004E6D74">
        <w:rPr>
          <w:spacing w:val="3"/>
        </w:rPr>
        <w:t>ppor</w:t>
      </w:r>
      <w:r w:rsidRPr="004E6D74">
        <w:t>t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pa</w:t>
      </w:r>
      <w:r w:rsidRPr="004E6D74">
        <w:rPr>
          <w:spacing w:val="5"/>
        </w:rPr>
        <w:t>c</w:t>
      </w:r>
      <w:r w:rsidRPr="004E6D74">
        <w:rPr>
          <w:spacing w:val="1"/>
        </w:rPr>
        <w:t>k</w:t>
      </w:r>
      <w:r w:rsidRPr="004E6D74">
        <w:rPr>
          <w:spacing w:val="5"/>
        </w:rPr>
        <w:t>a</w:t>
      </w:r>
      <w:r w:rsidRPr="004E6D74">
        <w:rPr>
          <w:spacing w:val="1"/>
        </w:rPr>
        <w:t>g</w:t>
      </w:r>
      <w:r w:rsidRPr="004E6D74">
        <w:rPr>
          <w:spacing w:val="5"/>
        </w:rPr>
        <w:t>e</w:t>
      </w:r>
      <w:r w:rsidRPr="004E6D74">
        <w:t>s</w:t>
      </w:r>
      <w:r w:rsidRPr="004E6D74">
        <w:rPr>
          <w:spacing w:val="-3"/>
        </w:rPr>
        <w:t xml:space="preserve"> </w:t>
      </w:r>
      <w:r w:rsidRPr="004E6D74">
        <w:rPr>
          <w:spacing w:val="6"/>
        </w:rPr>
        <w:t>o</w:t>
      </w:r>
      <w:r w:rsidRPr="004E6D74">
        <w:t>n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i</w:t>
      </w:r>
      <w:r w:rsidRPr="004E6D74">
        <w:rPr>
          <w:spacing w:val="1"/>
        </w:rPr>
        <w:t>n</w:t>
      </w:r>
      <w:r w:rsidRPr="004E6D74">
        <w:rPr>
          <w:spacing w:val="3"/>
        </w:rPr>
        <w:t>d</w:t>
      </w:r>
      <w:r w:rsidRPr="004E6D74">
        <w:rPr>
          <w:spacing w:val="4"/>
        </w:rPr>
        <w:t>i</w:t>
      </w:r>
      <w:r w:rsidRPr="004E6D74">
        <w:rPr>
          <w:spacing w:val="3"/>
        </w:rPr>
        <w:t>v</w:t>
      </w:r>
      <w:r w:rsidRPr="004E6D74">
        <w:rPr>
          <w:spacing w:val="2"/>
        </w:rPr>
        <w:t>i</w:t>
      </w:r>
      <w:r w:rsidRPr="004E6D74">
        <w:rPr>
          <w:spacing w:val="6"/>
        </w:rPr>
        <w:t>d</w:t>
      </w:r>
      <w:r w:rsidRPr="004E6D74">
        <w:rPr>
          <w:spacing w:val="1"/>
        </w:rPr>
        <w:t>u</w:t>
      </w:r>
      <w:r w:rsidRPr="004E6D74">
        <w:rPr>
          <w:spacing w:val="3"/>
        </w:rPr>
        <w:t>a</w:t>
      </w:r>
      <w:r w:rsidRPr="004E6D74">
        <w:rPr>
          <w:spacing w:val="4"/>
        </w:rPr>
        <w:t>l</w:t>
      </w:r>
      <w:r w:rsidRPr="004E6D74">
        <w:rPr>
          <w:spacing w:val="2"/>
        </w:rPr>
        <w:t>s</w:t>
      </w:r>
      <w:r w:rsidRPr="004E6D74">
        <w:t>.</w:t>
      </w:r>
    </w:p>
    <w:p w14:paraId="397DF8CB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-1"/>
        </w:rPr>
        <w:t>C</w:t>
      </w:r>
      <w:r w:rsidRPr="004E6D74">
        <w:t>an</w:t>
      </w:r>
      <w:r w:rsidRPr="004E6D74">
        <w:rPr>
          <w:spacing w:val="-1"/>
        </w:rPr>
        <w:t xml:space="preserve"> su</w:t>
      </w:r>
      <w:r w:rsidRPr="004E6D74">
        <w:rPr>
          <w:spacing w:val="1"/>
        </w:rPr>
        <w:t>p</w:t>
      </w:r>
      <w:r w:rsidRPr="004E6D74">
        <w:t>e</w:t>
      </w:r>
      <w:r w:rsidRPr="004E6D74">
        <w:rPr>
          <w:spacing w:val="1"/>
        </w:rPr>
        <w:t>r</w:t>
      </w:r>
      <w:r w:rsidRPr="004E6D74">
        <w:rPr>
          <w:spacing w:val="-1"/>
        </w:rPr>
        <w:t>v</w:t>
      </w:r>
      <w:r w:rsidRPr="004E6D74">
        <w:rPr>
          <w:spacing w:val="2"/>
        </w:rPr>
        <w:t>i</w:t>
      </w:r>
      <w:r w:rsidRPr="004E6D74">
        <w:rPr>
          <w:spacing w:val="-1"/>
        </w:rPr>
        <w:t>s</w:t>
      </w:r>
      <w:r w:rsidRPr="004E6D74">
        <w:t>e</w:t>
      </w:r>
      <w:r w:rsidRPr="004E6D74">
        <w:rPr>
          <w:spacing w:val="-7"/>
        </w:rPr>
        <w:t xml:space="preserve"> </w:t>
      </w:r>
      <w:r w:rsidRPr="004E6D74">
        <w:rPr>
          <w:spacing w:val="-1"/>
        </w:rPr>
        <w:t>n</w:t>
      </w:r>
      <w:r w:rsidRPr="004E6D74">
        <w:rPr>
          <w:spacing w:val="5"/>
        </w:rPr>
        <w:t>e</w:t>
      </w:r>
      <w:r w:rsidRPr="004E6D74">
        <w:rPr>
          <w:spacing w:val="-2"/>
        </w:rPr>
        <w:t>w</w:t>
      </w:r>
      <w:r w:rsidRPr="004E6D74">
        <w:rPr>
          <w:spacing w:val="2"/>
        </w:rPr>
        <w:t>l</w:t>
      </w:r>
      <w:r w:rsidRPr="004E6D74">
        <w:t>y</w:t>
      </w:r>
      <w:r w:rsidRPr="004E6D74">
        <w:rPr>
          <w:spacing w:val="-8"/>
        </w:rPr>
        <w:t xml:space="preserve"> </w:t>
      </w:r>
      <w:r w:rsidRPr="004E6D74">
        <w:rPr>
          <w:spacing w:val="3"/>
        </w:rPr>
        <w:t>q</w:t>
      </w:r>
      <w:r w:rsidRPr="004E6D74">
        <w:rPr>
          <w:spacing w:val="-1"/>
        </w:rPr>
        <w:t>u</w:t>
      </w:r>
      <w:r w:rsidRPr="004E6D74">
        <w:t>al</w:t>
      </w:r>
      <w:r w:rsidRPr="004E6D74">
        <w:rPr>
          <w:spacing w:val="2"/>
        </w:rPr>
        <w:t>i</w:t>
      </w:r>
      <w:r w:rsidRPr="004E6D74">
        <w:rPr>
          <w:spacing w:val="-2"/>
        </w:rPr>
        <w:t>f</w:t>
      </w:r>
      <w:r w:rsidRPr="004E6D74">
        <w:t>ied</w:t>
      </w:r>
      <w:r w:rsidRPr="004E6D74">
        <w:rPr>
          <w:spacing w:val="-6"/>
        </w:rPr>
        <w:t xml:space="preserve"> </w:t>
      </w:r>
      <w:r w:rsidRPr="004E6D74">
        <w:rPr>
          <w:spacing w:val="-1"/>
        </w:rPr>
        <w:t>s</w:t>
      </w:r>
      <w:r w:rsidRPr="004E6D74">
        <w:rPr>
          <w:spacing w:val="1"/>
        </w:rPr>
        <w:t>o</w:t>
      </w:r>
      <w:r w:rsidRPr="004E6D74">
        <w:t>cial</w:t>
      </w:r>
      <w:r w:rsidRPr="004E6D74">
        <w:rPr>
          <w:spacing w:val="-2"/>
        </w:rPr>
        <w:t xml:space="preserve"> </w:t>
      </w:r>
      <w:r w:rsidRPr="004E6D74">
        <w:rPr>
          <w:spacing w:val="-5"/>
        </w:rPr>
        <w:t>w</w:t>
      </w:r>
      <w:r w:rsidRPr="004E6D74">
        <w:rPr>
          <w:spacing w:val="1"/>
        </w:rPr>
        <w:t>or</w:t>
      </w:r>
      <w:r w:rsidRPr="004E6D74">
        <w:rPr>
          <w:spacing w:val="-1"/>
        </w:rPr>
        <w:t>k</w:t>
      </w:r>
      <w:r w:rsidRPr="004E6D74">
        <w:t>e</w:t>
      </w:r>
      <w:r w:rsidRPr="004E6D74">
        <w:rPr>
          <w:spacing w:val="3"/>
        </w:rPr>
        <w:t>r</w:t>
      </w:r>
      <w:r w:rsidRPr="004E6D74">
        <w:t>s</w:t>
      </w:r>
      <w:r w:rsidRPr="004E6D74">
        <w:rPr>
          <w:spacing w:val="-6"/>
        </w:rPr>
        <w:t xml:space="preserve"> </w:t>
      </w:r>
      <w:r w:rsidRPr="004E6D74">
        <w:t>a</w:t>
      </w:r>
      <w:r w:rsidRPr="004E6D74">
        <w:rPr>
          <w:spacing w:val="-1"/>
        </w:rPr>
        <w:t>n</w:t>
      </w:r>
      <w:r w:rsidRPr="004E6D74">
        <w:t>d</w:t>
      </w:r>
      <w:r w:rsidRPr="004E6D74">
        <w:rPr>
          <w:spacing w:val="-2"/>
        </w:rPr>
        <w:t xml:space="preserve"> </w:t>
      </w:r>
      <w:r w:rsidRPr="004E6D74">
        <w:rPr>
          <w:spacing w:val="2"/>
        </w:rPr>
        <w:t>j</w:t>
      </w:r>
      <w:r w:rsidRPr="004E6D74">
        <w:rPr>
          <w:spacing w:val="3"/>
        </w:rPr>
        <w:t>u</w:t>
      </w:r>
      <w:r w:rsidRPr="004E6D74">
        <w:rPr>
          <w:spacing w:val="-1"/>
        </w:rPr>
        <w:t>n</w:t>
      </w:r>
      <w:r w:rsidRPr="004E6D74">
        <w:t>i</w:t>
      </w:r>
      <w:r w:rsidRPr="004E6D74">
        <w:rPr>
          <w:spacing w:val="1"/>
        </w:rPr>
        <w:t>o</w:t>
      </w:r>
      <w:r w:rsidRPr="004E6D74">
        <w:t>r</w:t>
      </w:r>
      <w:r w:rsidRPr="004E6D74">
        <w:rPr>
          <w:spacing w:val="-2"/>
        </w:rPr>
        <w:t xml:space="preserve"> </w:t>
      </w:r>
      <w:r w:rsidRPr="004E6D74">
        <w:rPr>
          <w:spacing w:val="-4"/>
        </w:rPr>
        <w:t>m</w:t>
      </w:r>
      <w:r w:rsidRPr="004E6D74">
        <w:rPr>
          <w:spacing w:val="3"/>
        </w:rPr>
        <w:t>e</w:t>
      </w:r>
      <w:r w:rsidRPr="004E6D74">
        <w:rPr>
          <w:spacing w:val="-4"/>
        </w:rPr>
        <w:t>m</w:t>
      </w:r>
      <w:r w:rsidRPr="004E6D74">
        <w:rPr>
          <w:spacing w:val="1"/>
        </w:rPr>
        <w:t>b</w:t>
      </w:r>
      <w:r w:rsidRPr="004E6D74">
        <w:t>e</w:t>
      </w:r>
      <w:r w:rsidRPr="004E6D74">
        <w:rPr>
          <w:spacing w:val="3"/>
        </w:rPr>
        <w:t>r</w:t>
      </w:r>
      <w:r w:rsidRPr="004E6D74">
        <w:t>s</w:t>
      </w:r>
      <w:r w:rsidRPr="004E6D74">
        <w:rPr>
          <w:spacing w:val="-7"/>
        </w:rPr>
        <w:t xml:space="preserve"> </w:t>
      </w:r>
      <w:r w:rsidRPr="004E6D74">
        <w:rPr>
          <w:spacing w:val="1"/>
        </w:rPr>
        <w:t>o</w:t>
      </w:r>
      <w:r w:rsidRPr="004E6D74">
        <w:t>f</w:t>
      </w:r>
      <w:r w:rsidRPr="004E6D74">
        <w:rPr>
          <w:spacing w:val="-3"/>
        </w:rPr>
        <w:t xml:space="preserve"> </w:t>
      </w:r>
      <w:r w:rsidRPr="004E6D74">
        <w:rPr>
          <w:spacing w:val="-1"/>
        </w:rPr>
        <w:t>s</w:t>
      </w:r>
      <w:r w:rsidRPr="004E6D74">
        <w:t>t</w:t>
      </w:r>
      <w:r w:rsidRPr="004E6D74">
        <w:rPr>
          <w:spacing w:val="2"/>
        </w:rPr>
        <w:t>a</w:t>
      </w:r>
      <w:r w:rsidRPr="004E6D74">
        <w:rPr>
          <w:spacing w:val="1"/>
        </w:rPr>
        <w:t>f</w:t>
      </w:r>
      <w:r w:rsidRPr="004E6D74">
        <w:rPr>
          <w:spacing w:val="-2"/>
        </w:rPr>
        <w:t>f</w:t>
      </w:r>
      <w:r w:rsidRPr="004E6D74">
        <w:t>.</w:t>
      </w:r>
    </w:p>
    <w:p w14:paraId="30BE648E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1"/>
        </w:rPr>
        <w:t>E</w:t>
      </w:r>
      <w:r w:rsidRPr="004E6D74">
        <w:rPr>
          <w:spacing w:val="-1"/>
        </w:rPr>
        <w:t>n</w:t>
      </w:r>
      <w:r w:rsidRPr="004E6D74">
        <w:rPr>
          <w:spacing w:val="2"/>
        </w:rPr>
        <w:t>s</w:t>
      </w:r>
      <w:r w:rsidRPr="004E6D74">
        <w:rPr>
          <w:spacing w:val="-1"/>
        </w:rPr>
        <w:t>u</w:t>
      </w:r>
      <w:r w:rsidRPr="004E6D74">
        <w:rPr>
          <w:spacing w:val="1"/>
        </w:rPr>
        <w:t>r</w:t>
      </w:r>
      <w:r w:rsidRPr="004E6D74">
        <w:t>i</w:t>
      </w:r>
      <w:r w:rsidRPr="004E6D74">
        <w:rPr>
          <w:spacing w:val="1"/>
        </w:rPr>
        <w:t>n</w:t>
      </w:r>
      <w:r w:rsidRPr="004E6D74">
        <w:t>g</w:t>
      </w:r>
      <w:r w:rsidRPr="004E6D74">
        <w:rPr>
          <w:spacing w:val="-8"/>
        </w:rPr>
        <w:t xml:space="preserve"> </w:t>
      </w:r>
      <w:r w:rsidRPr="004E6D74">
        <w:t>a</w:t>
      </w:r>
      <w:r w:rsidRPr="004E6D74">
        <w:rPr>
          <w:spacing w:val="1"/>
        </w:rPr>
        <w:t>d</w:t>
      </w:r>
      <w:r w:rsidRPr="004E6D74">
        <w:rPr>
          <w:spacing w:val="-1"/>
        </w:rPr>
        <w:t>h</w:t>
      </w:r>
      <w:r w:rsidRPr="004E6D74">
        <w:t>e</w:t>
      </w:r>
      <w:r w:rsidRPr="004E6D74">
        <w:rPr>
          <w:spacing w:val="1"/>
        </w:rPr>
        <w:t>r</w:t>
      </w:r>
      <w:r w:rsidRPr="004E6D74">
        <w:t>e</w:t>
      </w:r>
      <w:r w:rsidRPr="004E6D74">
        <w:rPr>
          <w:spacing w:val="-1"/>
        </w:rPr>
        <w:t>n</w:t>
      </w:r>
      <w:r w:rsidRPr="004E6D74">
        <w:t>ce</w:t>
      </w:r>
      <w:r w:rsidRPr="004E6D74">
        <w:rPr>
          <w:spacing w:val="-7"/>
        </w:rPr>
        <w:t xml:space="preserve"> </w:t>
      </w:r>
      <w:r w:rsidRPr="004E6D74">
        <w:t>to</w:t>
      </w:r>
      <w:r w:rsidRPr="004E6D74">
        <w:rPr>
          <w:spacing w:val="-1"/>
        </w:rPr>
        <w:t xml:space="preserve"> </w:t>
      </w:r>
      <w:r w:rsidRPr="004E6D74">
        <w:rPr>
          <w:spacing w:val="2"/>
        </w:rPr>
        <w:t>s</w:t>
      </w:r>
      <w:r w:rsidRPr="004E6D74">
        <w:t>ta</w:t>
      </w:r>
      <w:r w:rsidRPr="004E6D74">
        <w:rPr>
          <w:spacing w:val="-1"/>
        </w:rPr>
        <w:t>n</w:t>
      </w:r>
      <w:r w:rsidRPr="004E6D74">
        <w:rPr>
          <w:spacing w:val="1"/>
        </w:rPr>
        <w:t>d</w:t>
      </w:r>
      <w:r w:rsidRPr="004E6D74">
        <w:t>a</w:t>
      </w:r>
      <w:r w:rsidRPr="004E6D74">
        <w:rPr>
          <w:spacing w:val="3"/>
        </w:rPr>
        <w:t>r</w:t>
      </w:r>
      <w:r w:rsidRPr="004E6D74">
        <w:rPr>
          <w:spacing w:val="1"/>
        </w:rPr>
        <w:t>d</w:t>
      </w:r>
      <w:r w:rsidRPr="004E6D74">
        <w:t>s</w:t>
      </w:r>
      <w:r w:rsidRPr="004E6D74">
        <w:rPr>
          <w:spacing w:val="-8"/>
        </w:rPr>
        <w:t xml:space="preserve"> </w:t>
      </w:r>
      <w:r w:rsidRPr="004E6D74">
        <w:rPr>
          <w:spacing w:val="1"/>
        </w:rPr>
        <w:t>o</w:t>
      </w:r>
      <w:r w:rsidRPr="004E6D74">
        <w:t>f</w:t>
      </w:r>
      <w:r w:rsidRPr="004E6D74">
        <w:rPr>
          <w:spacing w:val="-3"/>
        </w:rPr>
        <w:t xml:space="preserve"> </w:t>
      </w:r>
      <w:r w:rsidRPr="004E6D74">
        <w:t>c</w:t>
      </w:r>
      <w:r w:rsidRPr="004E6D74">
        <w:rPr>
          <w:spacing w:val="1"/>
        </w:rPr>
        <w:t>ar</w:t>
      </w:r>
      <w:r w:rsidRPr="004E6D74">
        <w:t xml:space="preserve">e </w:t>
      </w:r>
      <w:r w:rsidRPr="004E6D74">
        <w:rPr>
          <w:spacing w:val="-5"/>
        </w:rPr>
        <w:t>w</w:t>
      </w:r>
      <w:r w:rsidRPr="004E6D74">
        <w:t>i</w:t>
      </w:r>
      <w:r w:rsidRPr="004E6D74">
        <w:rPr>
          <w:spacing w:val="2"/>
        </w:rPr>
        <w:t>t</w:t>
      </w:r>
      <w:r w:rsidRPr="004E6D74">
        <w:rPr>
          <w:spacing w:val="-1"/>
        </w:rPr>
        <w:t>h</w:t>
      </w:r>
      <w:r w:rsidRPr="004E6D74">
        <w:rPr>
          <w:spacing w:val="2"/>
        </w:rPr>
        <w:t>i</w:t>
      </w:r>
      <w:r w:rsidRPr="004E6D74">
        <w:t>n</w:t>
      </w:r>
      <w:r w:rsidRPr="004E6D74">
        <w:rPr>
          <w:spacing w:val="-6"/>
        </w:rPr>
        <w:t xml:space="preserve"> </w:t>
      </w:r>
      <w:r w:rsidRPr="004E6D74">
        <w:t>t</w:t>
      </w:r>
      <w:r w:rsidRPr="004E6D74">
        <w:rPr>
          <w:spacing w:val="-1"/>
        </w:rPr>
        <w:t>h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1"/>
        </w:rPr>
        <w:t>r</w:t>
      </w:r>
      <w:r w:rsidRPr="004E6D74">
        <w:t>el</w:t>
      </w:r>
      <w:r w:rsidRPr="004E6D74">
        <w:rPr>
          <w:spacing w:val="3"/>
        </w:rPr>
        <w:t>e</w:t>
      </w:r>
      <w:r w:rsidRPr="004E6D74">
        <w:rPr>
          <w:spacing w:val="-1"/>
        </w:rPr>
        <w:t>v</w:t>
      </w:r>
      <w:r w:rsidRPr="004E6D74">
        <w:t>a</w:t>
      </w:r>
      <w:r w:rsidRPr="004E6D74">
        <w:rPr>
          <w:spacing w:val="1"/>
        </w:rPr>
        <w:t>n</w:t>
      </w:r>
      <w:r w:rsidRPr="004E6D74">
        <w:t>t</w:t>
      </w:r>
      <w:r w:rsidRPr="004E6D74">
        <w:rPr>
          <w:spacing w:val="-6"/>
        </w:rPr>
        <w:t xml:space="preserve"> </w:t>
      </w:r>
      <w:r w:rsidRPr="004E6D74">
        <w:rPr>
          <w:spacing w:val="1"/>
        </w:rPr>
        <w:t>q</w:t>
      </w:r>
      <w:r w:rsidRPr="004E6D74">
        <w:rPr>
          <w:spacing w:val="-1"/>
        </w:rPr>
        <w:t>u</w:t>
      </w:r>
      <w:r w:rsidRPr="004E6D74">
        <w:t>ali</w:t>
      </w:r>
      <w:r w:rsidRPr="004E6D74">
        <w:rPr>
          <w:spacing w:val="2"/>
        </w:rPr>
        <w:t>t</w:t>
      </w:r>
      <w:r w:rsidRPr="004E6D74">
        <w:t>y</w:t>
      </w:r>
      <w:r w:rsidRPr="004E6D74">
        <w:rPr>
          <w:spacing w:val="-7"/>
        </w:rPr>
        <w:t xml:space="preserve"> </w:t>
      </w:r>
      <w:r w:rsidRPr="004E6D74">
        <w:rPr>
          <w:spacing w:val="-2"/>
        </w:rPr>
        <w:t>f</w:t>
      </w:r>
      <w:r w:rsidRPr="004E6D74">
        <w:rPr>
          <w:spacing w:val="1"/>
        </w:rPr>
        <w:t>r</w:t>
      </w:r>
      <w:r w:rsidRPr="004E6D74">
        <w:rPr>
          <w:spacing w:val="3"/>
        </w:rPr>
        <w:t>a</w:t>
      </w:r>
      <w:r w:rsidRPr="004E6D74">
        <w:rPr>
          <w:spacing w:val="-1"/>
        </w:rPr>
        <w:t>m</w:t>
      </w:r>
      <w:r w:rsidRPr="004E6D74">
        <w:rPr>
          <w:spacing w:val="3"/>
        </w:rPr>
        <w:t>e</w:t>
      </w:r>
      <w:r w:rsidRPr="004E6D74">
        <w:rPr>
          <w:spacing w:val="-5"/>
        </w:rPr>
        <w:t>w</w:t>
      </w:r>
      <w:r w:rsidRPr="004E6D74">
        <w:rPr>
          <w:spacing w:val="1"/>
        </w:rPr>
        <w:t>o</w:t>
      </w:r>
      <w:r w:rsidRPr="004E6D74">
        <w:rPr>
          <w:spacing w:val="3"/>
        </w:rPr>
        <w:t>r</w:t>
      </w:r>
      <w:r w:rsidRPr="004E6D74">
        <w:rPr>
          <w:spacing w:val="7"/>
        </w:rPr>
        <w:t>k</w:t>
      </w:r>
      <w:r w:rsidRPr="004E6D74">
        <w:t>.</w:t>
      </w:r>
    </w:p>
    <w:p w14:paraId="13246924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4"/>
        </w:rPr>
        <w:t>W</w:t>
      </w:r>
      <w:r w:rsidRPr="004E6D74">
        <w:rPr>
          <w:spacing w:val="3"/>
        </w:rPr>
        <w:t>or</w:t>
      </w:r>
      <w:r w:rsidRPr="004E6D74">
        <w:rPr>
          <w:spacing w:val="1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1"/>
        </w:rPr>
        <w:t xml:space="preserve"> </w:t>
      </w:r>
      <w:r w:rsidRPr="004E6D74">
        <w:t>w</w:t>
      </w:r>
      <w:r w:rsidRPr="004E6D74">
        <w:rPr>
          <w:spacing w:val="2"/>
        </w:rPr>
        <w:t>i</w:t>
      </w:r>
      <w:r w:rsidRPr="004E6D74">
        <w:rPr>
          <w:spacing w:val="4"/>
        </w:rPr>
        <w:t>t</w:t>
      </w:r>
      <w:r w:rsidRPr="004E6D74">
        <w:t xml:space="preserve">h </w:t>
      </w:r>
      <w:r w:rsidRPr="004E6D74">
        <w:rPr>
          <w:spacing w:val="3"/>
        </w:rPr>
        <w:t>peo</w:t>
      </w:r>
      <w:r w:rsidRPr="004E6D74">
        <w:rPr>
          <w:spacing w:val="6"/>
        </w:rPr>
        <w:t>p</w:t>
      </w:r>
      <w:r w:rsidRPr="004E6D74">
        <w:rPr>
          <w:spacing w:val="2"/>
        </w:rPr>
        <w:t>l</w:t>
      </w:r>
      <w:r w:rsidRPr="004E6D74">
        <w:t>e</w:t>
      </w:r>
      <w:r w:rsidRPr="004E6D74">
        <w:rPr>
          <w:spacing w:val="3"/>
        </w:rPr>
        <w:t xml:space="preserve"> </w:t>
      </w:r>
      <w:r w:rsidRPr="004E6D74">
        <w:t>w</w:t>
      </w:r>
      <w:r w:rsidRPr="004E6D74">
        <w:rPr>
          <w:spacing w:val="4"/>
        </w:rPr>
        <w:t>h</w:t>
      </w:r>
      <w:r w:rsidRPr="004E6D74">
        <w:t>o</w:t>
      </w:r>
      <w:r w:rsidRPr="004E6D74">
        <w:rPr>
          <w:spacing w:val="10"/>
        </w:rPr>
        <w:t xml:space="preserve"> </w:t>
      </w:r>
      <w:r w:rsidRPr="004E6D74">
        <w:rPr>
          <w:spacing w:val="3"/>
        </w:rPr>
        <w:t>a</w:t>
      </w:r>
      <w:r w:rsidRPr="004E6D74">
        <w:rPr>
          <w:spacing w:val="5"/>
        </w:rPr>
        <w:t>r</w:t>
      </w:r>
      <w:r w:rsidRPr="004E6D74">
        <w:t>e</w:t>
      </w:r>
      <w:r w:rsidRPr="004E6D74">
        <w:rPr>
          <w:spacing w:val="4"/>
        </w:rPr>
        <w:t xml:space="preserve"> </w:t>
      </w:r>
      <w:r w:rsidRPr="004E6D74">
        <w:rPr>
          <w:spacing w:val="4"/>
        </w:rPr>
        <w:t>i</w:t>
      </w:r>
      <w:r w:rsidRPr="004E6D74">
        <w:t>n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r</w:t>
      </w:r>
      <w:r w:rsidRPr="004E6D74">
        <w:rPr>
          <w:spacing w:val="5"/>
        </w:rPr>
        <w:t>e</w:t>
      </w:r>
      <w:r w:rsidRPr="004E6D74">
        <w:rPr>
          <w:spacing w:val="2"/>
        </w:rPr>
        <w:t>si</w:t>
      </w:r>
      <w:r w:rsidRPr="004E6D74">
        <w:rPr>
          <w:spacing w:val="3"/>
        </w:rPr>
        <w:t>d</w:t>
      </w:r>
      <w:r w:rsidRPr="004E6D74">
        <w:rPr>
          <w:spacing w:val="5"/>
        </w:rPr>
        <w:t>e</w:t>
      </w:r>
      <w:r w:rsidRPr="004E6D74">
        <w:rPr>
          <w:spacing w:val="3"/>
        </w:rPr>
        <w:t>n</w:t>
      </w:r>
      <w:r w:rsidRPr="004E6D74">
        <w:rPr>
          <w:spacing w:val="2"/>
        </w:rPr>
        <w:t>ti</w:t>
      </w:r>
      <w:r w:rsidRPr="004E6D74">
        <w:rPr>
          <w:spacing w:val="5"/>
        </w:rPr>
        <w:t>a</w:t>
      </w:r>
      <w:r w:rsidRPr="004E6D74">
        <w:t>l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care</w:t>
      </w:r>
      <w:r w:rsidRPr="004E6D74">
        <w:t>.</w:t>
      </w:r>
    </w:p>
    <w:p w14:paraId="76E23D7A" w14:textId="77777777" w:rsidR="00343820" w:rsidRPr="004E6D74" w:rsidRDefault="004E6D74">
      <w:pPr>
        <w:spacing w:line="240" w:lineRule="exact"/>
      </w:pPr>
      <w:r w:rsidRPr="004E6D7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E6D74">
        <w:rPr>
          <w:spacing w:val="3"/>
          <w:position w:val="-1"/>
        </w:rPr>
        <w:t>E</w:t>
      </w:r>
      <w:r w:rsidRPr="004E6D74">
        <w:rPr>
          <w:spacing w:val="1"/>
          <w:position w:val="-1"/>
        </w:rPr>
        <w:t>x</w:t>
      </w:r>
      <w:r w:rsidRPr="004E6D74">
        <w:rPr>
          <w:spacing w:val="3"/>
          <w:position w:val="-1"/>
        </w:rPr>
        <w:t>pe</w:t>
      </w:r>
      <w:r w:rsidRPr="004E6D74">
        <w:rPr>
          <w:spacing w:val="5"/>
          <w:position w:val="-1"/>
        </w:rPr>
        <w:t>r</w:t>
      </w:r>
      <w:r w:rsidRPr="004E6D74">
        <w:rPr>
          <w:spacing w:val="2"/>
          <w:position w:val="-1"/>
        </w:rPr>
        <w:t>i</w:t>
      </w:r>
      <w:r w:rsidRPr="004E6D74">
        <w:rPr>
          <w:spacing w:val="5"/>
          <w:position w:val="-1"/>
        </w:rPr>
        <w:t>e</w:t>
      </w:r>
      <w:r w:rsidRPr="004E6D74">
        <w:rPr>
          <w:spacing w:val="1"/>
          <w:position w:val="-1"/>
        </w:rPr>
        <w:t>n</w:t>
      </w:r>
      <w:r w:rsidRPr="004E6D74">
        <w:rPr>
          <w:spacing w:val="3"/>
          <w:position w:val="-1"/>
        </w:rPr>
        <w:t>c</w:t>
      </w:r>
      <w:r w:rsidRPr="004E6D74">
        <w:rPr>
          <w:position w:val="-1"/>
        </w:rPr>
        <w:t>e</w:t>
      </w:r>
      <w:r w:rsidRPr="004E6D74">
        <w:rPr>
          <w:spacing w:val="-4"/>
          <w:position w:val="-1"/>
        </w:rPr>
        <w:t xml:space="preserve"> </w:t>
      </w:r>
      <w:r w:rsidRPr="004E6D74">
        <w:rPr>
          <w:spacing w:val="6"/>
          <w:position w:val="-1"/>
        </w:rPr>
        <w:t>o</w:t>
      </w:r>
      <w:r w:rsidRPr="004E6D74">
        <w:rPr>
          <w:position w:val="-1"/>
        </w:rPr>
        <w:t>f</w:t>
      </w:r>
      <w:r w:rsidRPr="004E6D74">
        <w:rPr>
          <w:spacing w:val="4"/>
          <w:position w:val="-1"/>
        </w:rPr>
        <w:t xml:space="preserve"> </w:t>
      </w:r>
      <w:r w:rsidRPr="004E6D74">
        <w:rPr>
          <w:spacing w:val="3"/>
          <w:position w:val="-1"/>
        </w:rPr>
        <w:t>a</w:t>
      </w:r>
      <w:r w:rsidRPr="004E6D74">
        <w:rPr>
          <w:spacing w:val="4"/>
          <w:position w:val="-1"/>
        </w:rPr>
        <w:t>s</w:t>
      </w:r>
      <w:r w:rsidRPr="004E6D74">
        <w:rPr>
          <w:spacing w:val="2"/>
          <w:position w:val="-1"/>
        </w:rPr>
        <w:t>s</w:t>
      </w:r>
      <w:r w:rsidRPr="004E6D74">
        <w:rPr>
          <w:spacing w:val="5"/>
          <w:position w:val="-1"/>
        </w:rPr>
        <w:t>e</w:t>
      </w:r>
      <w:r w:rsidRPr="004E6D74">
        <w:rPr>
          <w:spacing w:val="4"/>
          <w:position w:val="-1"/>
        </w:rPr>
        <w:t>s</w:t>
      </w:r>
      <w:r w:rsidRPr="004E6D74">
        <w:rPr>
          <w:spacing w:val="2"/>
          <w:position w:val="-1"/>
        </w:rPr>
        <w:t>s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</w:t>
      </w:r>
      <w:r w:rsidRPr="004E6D74">
        <w:rPr>
          <w:position w:val="-1"/>
        </w:rPr>
        <w:t>g</w:t>
      </w:r>
      <w:r w:rsidRPr="004E6D74">
        <w:rPr>
          <w:spacing w:val="-3"/>
          <w:position w:val="-1"/>
        </w:rPr>
        <w:t xml:space="preserve"> </w:t>
      </w:r>
      <w:r w:rsidRPr="004E6D74">
        <w:rPr>
          <w:spacing w:val="3"/>
          <w:position w:val="-1"/>
        </w:rPr>
        <w:t>pro</w:t>
      </w:r>
      <w:r w:rsidRPr="004E6D74">
        <w:rPr>
          <w:spacing w:val="4"/>
          <w:position w:val="-1"/>
        </w:rPr>
        <w:t>s</w:t>
      </w:r>
      <w:r w:rsidRPr="004E6D74">
        <w:rPr>
          <w:spacing w:val="3"/>
          <w:position w:val="-1"/>
        </w:rPr>
        <w:t>pec</w:t>
      </w:r>
      <w:r w:rsidRPr="004E6D74">
        <w:rPr>
          <w:spacing w:val="2"/>
          <w:position w:val="-1"/>
        </w:rPr>
        <w:t>t</w:t>
      </w:r>
      <w:r w:rsidRPr="004E6D74">
        <w:rPr>
          <w:spacing w:val="4"/>
          <w:position w:val="-1"/>
        </w:rPr>
        <w:t>i</w:t>
      </w:r>
      <w:r w:rsidRPr="004E6D74">
        <w:rPr>
          <w:spacing w:val="1"/>
          <w:position w:val="-1"/>
        </w:rPr>
        <w:t>v</w:t>
      </w:r>
      <w:r w:rsidRPr="004E6D74">
        <w:rPr>
          <w:position w:val="-1"/>
        </w:rPr>
        <w:t>e</w:t>
      </w:r>
      <w:r w:rsidRPr="004E6D74">
        <w:rPr>
          <w:spacing w:val="-1"/>
          <w:position w:val="-1"/>
        </w:rPr>
        <w:t xml:space="preserve"> </w:t>
      </w:r>
      <w:r w:rsidRPr="004E6D74">
        <w:rPr>
          <w:spacing w:val="1"/>
          <w:position w:val="-1"/>
        </w:rPr>
        <w:t>f</w:t>
      </w:r>
      <w:r w:rsidRPr="004E6D74">
        <w:rPr>
          <w:spacing w:val="6"/>
          <w:position w:val="-1"/>
        </w:rPr>
        <w:t>o</w:t>
      </w:r>
      <w:r w:rsidRPr="004E6D74">
        <w:rPr>
          <w:spacing w:val="2"/>
          <w:position w:val="-1"/>
        </w:rPr>
        <w:t>s</w:t>
      </w:r>
      <w:r w:rsidRPr="004E6D74">
        <w:rPr>
          <w:spacing w:val="4"/>
          <w:position w:val="-1"/>
        </w:rPr>
        <w:t>t</w:t>
      </w:r>
      <w:r w:rsidRPr="004E6D74">
        <w:rPr>
          <w:spacing w:val="3"/>
          <w:position w:val="-1"/>
        </w:rPr>
        <w:t>e</w:t>
      </w:r>
      <w:r w:rsidRPr="004E6D74">
        <w:rPr>
          <w:position w:val="-1"/>
        </w:rPr>
        <w:t>r</w:t>
      </w:r>
      <w:r w:rsidRPr="004E6D74">
        <w:rPr>
          <w:spacing w:val="1"/>
          <w:position w:val="-1"/>
        </w:rPr>
        <w:t xml:space="preserve"> </w:t>
      </w:r>
      <w:r w:rsidRPr="004E6D74">
        <w:rPr>
          <w:spacing w:val="3"/>
          <w:position w:val="-1"/>
        </w:rPr>
        <w:t>ca</w:t>
      </w:r>
      <w:r w:rsidRPr="004E6D74">
        <w:rPr>
          <w:spacing w:val="5"/>
          <w:position w:val="-1"/>
        </w:rPr>
        <w:t>r</w:t>
      </w:r>
      <w:r w:rsidRPr="004E6D74">
        <w:rPr>
          <w:spacing w:val="3"/>
          <w:position w:val="-1"/>
        </w:rPr>
        <w:t>er</w:t>
      </w:r>
      <w:r w:rsidRPr="004E6D74">
        <w:rPr>
          <w:spacing w:val="2"/>
          <w:position w:val="-1"/>
        </w:rPr>
        <w:t>s</w:t>
      </w:r>
      <w:r w:rsidRPr="004E6D74">
        <w:rPr>
          <w:position w:val="-1"/>
        </w:rPr>
        <w:t>.</w:t>
      </w:r>
    </w:p>
    <w:p w14:paraId="605D6263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t>Gai</w:t>
      </w:r>
      <w:r w:rsidRPr="004E6D74">
        <w:rPr>
          <w:spacing w:val="-1"/>
        </w:rPr>
        <w:t>n</w:t>
      </w:r>
      <w:r w:rsidRPr="004E6D74">
        <w:t>ed</w:t>
      </w:r>
      <w:r w:rsidRPr="004E6D74">
        <w:rPr>
          <w:spacing w:val="-4"/>
        </w:rPr>
        <w:t xml:space="preserve"> </w:t>
      </w:r>
      <w:r w:rsidRPr="004E6D74">
        <w:rPr>
          <w:spacing w:val="-1"/>
        </w:rPr>
        <w:t>v</w:t>
      </w:r>
      <w:r w:rsidRPr="004E6D74">
        <w:rPr>
          <w:spacing w:val="3"/>
        </w:rPr>
        <w:t>a</w:t>
      </w:r>
      <w:r w:rsidRPr="004E6D74">
        <w:rPr>
          <w:spacing w:val="-1"/>
        </w:rPr>
        <w:t>s</w:t>
      </w:r>
      <w:r w:rsidRPr="004E6D74">
        <w:t>t</w:t>
      </w:r>
      <w:r w:rsidRPr="004E6D74">
        <w:rPr>
          <w:spacing w:val="-2"/>
        </w:rPr>
        <w:t xml:space="preserve"> </w:t>
      </w:r>
      <w:r w:rsidRPr="004E6D74">
        <w:t>e</w:t>
      </w:r>
      <w:r w:rsidRPr="004E6D74">
        <w:rPr>
          <w:spacing w:val="-1"/>
        </w:rPr>
        <w:t>x</w:t>
      </w:r>
      <w:r w:rsidRPr="004E6D74">
        <w:rPr>
          <w:spacing w:val="1"/>
        </w:rPr>
        <w:t>p</w:t>
      </w:r>
      <w:r w:rsidRPr="004E6D74">
        <w:t>e</w:t>
      </w:r>
      <w:r w:rsidRPr="004E6D74">
        <w:rPr>
          <w:spacing w:val="1"/>
        </w:rPr>
        <w:t>r</w:t>
      </w:r>
      <w:r w:rsidRPr="004E6D74">
        <w:t>ti</w:t>
      </w:r>
      <w:r w:rsidRPr="004E6D74">
        <w:rPr>
          <w:spacing w:val="-1"/>
        </w:rPr>
        <w:t>s</w:t>
      </w:r>
      <w:r w:rsidRPr="004E6D74">
        <w:t>e</w:t>
      </w:r>
      <w:r w:rsidRPr="004E6D74">
        <w:rPr>
          <w:spacing w:val="-6"/>
        </w:rPr>
        <w:t xml:space="preserve"> </w:t>
      </w:r>
      <w:r w:rsidRPr="004E6D74">
        <w:rPr>
          <w:spacing w:val="3"/>
        </w:rPr>
        <w:t>b</w:t>
      </w:r>
      <w:r w:rsidRPr="004E6D74">
        <w:t>y</w:t>
      </w:r>
      <w:r w:rsidRPr="004E6D74">
        <w:rPr>
          <w:spacing w:val="-5"/>
        </w:rPr>
        <w:t xml:space="preserve"> </w:t>
      </w:r>
      <w:r w:rsidRPr="004E6D74">
        <w:rPr>
          <w:spacing w:val="1"/>
        </w:rPr>
        <w:t>d</w:t>
      </w:r>
      <w:r w:rsidRPr="004E6D74">
        <w:t>e</w:t>
      </w:r>
      <w:r w:rsidRPr="004E6D74">
        <w:rPr>
          <w:spacing w:val="1"/>
        </w:rPr>
        <w:t>a</w:t>
      </w:r>
      <w:r w:rsidRPr="004E6D74">
        <w:t>l</w:t>
      </w:r>
      <w:r w:rsidRPr="004E6D74">
        <w:rPr>
          <w:spacing w:val="2"/>
        </w:rPr>
        <w:t>i</w:t>
      </w:r>
      <w:r w:rsidRPr="004E6D74">
        <w:rPr>
          <w:spacing w:val="-1"/>
        </w:rPr>
        <w:t>n</w:t>
      </w:r>
      <w:r w:rsidRPr="004E6D74">
        <w:t>g</w:t>
      </w:r>
      <w:r w:rsidRPr="004E6D74">
        <w:rPr>
          <w:spacing w:val="-5"/>
        </w:rPr>
        <w:t xml:space="preserve"> </w:t>
      </w:r>
      <w:r w:rsidRPr="004E6D74">
        <w:rPr>
          <w:spacing w:val="-2"/>
        </w:rPr>
        <w:t>w</w:t>
      </w:r>
      <w:r w:rsidRPr="004E6D74">
        <w:rPr>
          <w:spacing w:val="2"/>
        </w:rPr>
        <w:t>i</w:t>
      </w:r>
      <w:r w:rsidRPr="004E6D74">
        <w:t>th</w:t>
      </w:r>
      <w:r w:rsidRPr="004E6D74">
        <w:rPr>
          <w:spacing w:val="-5"/>
        </w:rPr>
        <w:t xml:space="preserve"> </w:t>
      </w:r>
      <w:r w:rsidRPr="004E6D74">
        <w:t xml:space="preserve">a </w:t>
      </w:r>
      <w:r w:rsidRPr="004E6D74">
        <w:rPr>
          <w:spacing w:val="1"/>
        </w:rPr>
        <w:t>r</w:t>
      </w:r>
      <w:r w:rsidRPr="004E6D74">
        <w:t>a</w:t>
      </w:r>
      <w:r w:rsidRPr="004E6D74">
        <w:rPr>
          <w:spacing w:val="1"/>
        </w:rPr>
        <w:t>n</w:t>
      </w:r>
      <w:r w:rsidRPr="004E6D74">
        <w:rPr>
          <w:spacing w:val="-1"/>
        </w:rPr>
        <w:t>g</w:t>
      </w:r>
      <w:r w:rsidRPr="004E6D74">
        <w:t>e</w:t>
      </w:r>
      <w:r w:rsidRPr="004E6D74">
        <w:rPr>
          <w:spacing w:val="-3"/>
        </w:rPr>
        <w:t xml:space="preserve"> </w:t>
      </w:r>
      <w:r w:rsidRPr="004E6D74">
        <w:rPr>
          <w:spacing w:val="1"/>
        </w:rPr>
        <w:t>o</w:t>
      </w:r>
      <w:r w:rsidRPr="004E6D74">
        <w:t>f</w:t>
      </w:r>
      <w:r w:rsidRPr="004E6D74">
        <w:rPr>
          <w:spacing w:val="-3"/>
        </w:rPr>
        <w:t xml:space="preserve"> </w:t>
      </w:r>
      <w:r w:rsidRPr="004E6D74">
        <w:t>c</w:t>
      </w:r>
      <w:r w:rsidRPr="004E6D74">
        <w:rPr>
          <w:spacing w:val="3"/>
        </w:rPr>
        <w:t>a</w:t>
      </w:r>
      <w:r w:rsidRPr="004E6D74">
        <w:rPr>
          <w:spacing w:val="-1"/>
        </w:rPr>
        <w:t>s</w:t>
      </w:r>
      <w:r w:rsidRPr="004E6D74">
        <w:t>e</w:t>
      </w:r>
      <w:r w:rsidRPr="004E6D74">
        <w:rPr>
          <w:spacing w:val="3"/>
        </w:rPr>
        <w:t>s</w:t>
      </w:r>
      <w:r w:rsidRPr="004E6D74">
        <w:t>.</w:t>
      </w:r>
    </w:p>
    <w:p w14:paraId="79944D8C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2"/>
        </w:rPr>
        <w:t>G</w:t>
      </w:r>
      <w:r w:rsidRPr="004E6D74">
        <w:rPr>
          <w:spacing w:val="4"/>
        </w:rPr>
        <w:t>i</w:t>
      </w:r>
      <w:r w:rsidRPr="004E6D74">
        <w:rPr>
          <w:spacing w:val="1"/>
        </w:rPr>
        <w:t>v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1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6"/>
        </w:rPr>
        <w:t>o</w:t>
      </w:r>
      <w:r w:rsidRPr="004E6D74">
        <w:rPr>
          <w:spacing w:val="3"/>
        </w:rPr>
        <w:t>n</w:t>
      </w:r>
      <w:r w:rsidRPr="004E6D74">
        <w:rPr>
          <w:spacing w:val="4"/>
        </w:rPr>
        <w:t>s</w:t>
      </w:r>
      <w:r w:rsidRPr="004E6D74">
        <w:rPr>
          <w:spacing w:val="1"/>
        </w:rPr>
        <w:t>u</w:t>
      </w:r>
      <w:r w:rsidRPr="004E6D74">
        <w:rPr>
          <w:spacing w:val="4"/>
        </w:rPr>
        <w:t>l</w:t>
      </w:r>
      <w:r w:rsidRPr="004E6D74">
        <w:rPr>
          <w:spacing w:val="2"/>
        </w:rPr>
        <w:t>t</w:t>
      </w:r>
      <w:r w:rsidRPr="004E6D74">
        <w:rPr>
          <w:spacing w:val="3"/>
        </w:rPr>
        <w:t>a</w:t>
      </w:r>
      <w:r w:rsidRPr="004E6D74">
        <w:rPr>
          <w:spacing w:val="4"/>
        </w:rPr>
        <w:t>t</w:t>
      </w:r>
      <w:r w:rsidRPr="004E6D74">
        <w:rPr>
          <w:spacing w:val="2"/>
        </w:rPr>
        <w:t>i</w:t>
      </w:r>
      <w:r w:rsidRPr="004E6D74">
        <w:rPr>
          <w:spacing w:val="3"/>
        </w:rPr>
        <w:t>on</w:t>
      </w:r>
      <w:r w:rsidRPr="004E6D74">
        <w:t>s</w:t>
      </w:r>
      <w:r w:rsidRPr="004E6D74">
        <w:rPr>
          <w:spacing w:val="-2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4"/>
        </w:rPr>
        <w:t xml:space="preserve"> </w:t>
      </w:r>
      <w:r w:rsidRPr="004E6D74">
        <w:rPr>
          <w:spacing w:val="2"/>
        </w:rPr>
        <w:t>l</w:t>
      </w:r>
      <w:r w:rsidRPr="004E6D74">
        <w:rPr>
          <w:spacing w:val="3"/>
        </w:rPr>
        <w:t>oc</w:t>
      </w:r>
      <w:r w:rsidRPr="004E6D74">
        <w:rPr>
          <w:spacing w:val="5"/>
        </w:rPr>
        <w:t>a</w:t>
      </w:r>
      <w:r w:rsidRPr="004E6D74">
        <w:t>l</w:t>
      </w:r>
      <w:r w:rsidRPr="004E6D74">
        <w:rPr>
          <w:spacing w:val="3"/>
        </w:rPr>
        <w:t xml:space="preserve"> au</w:t>
      </w:r>
      <w:r w:rsidRPr="004E6D74">
        <w:rPr>
          <w:spacing w:val="2"/>
        </w:rPr>
        <w:t>t</w:t>
      </w:r>
      <w:r w:rsidRPr="004E6D74">
        <w:rPr>
          <w:spacing w:val="1"/>
        </w:rPr>
        <w:t>h</w:t>
      </w:r>
      <w:r w:rsidRPr="004E6D74">
        <w:rPr>
          <w:spacing w:val="3"/>
        </w:rPr>
        <w:t>o</w:t>
      </w:r>
      <w:r w:rsidRPr="004E6D74">
        <w:rPr>
          <w:spacing w:val="5"/>
        </w:rPr>
        <w:t>r</w:t>
      </w:r>
      <w:r w:rsidRPr="004E6D74">
        <w:rPr>
          <w:spacing w:val="2"/>
        </w:rPr>
        <w:t>i</w:t>
      </w:r>
      <w:r w:rsidRPr="004E6D74">
        <w:rPr>
          <w:spacing w:val="4"/>
        </w:rPr>
        <w:t>t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t>.</w:t>
      </w:r>
    </w:p>
    <w:p w14:paraId="496FEF0B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t>A</w:t>
      </w:r>
      <w:r w:rsidRPr="004E6D74">
        <w:rPr>
          <w:spacing w:val="6"/>
        </w:rPr>
        <w:t>d</w:t>
      </w:r>
      <w:r w:rsidRPr="004E6D74">
        <w:rPr>
          <w:spacing w:val="3"/>
        </w:rPr>
        <w:t>v</w:t>
      </w:r>
      <w:r w:rsidRPr="004E6D74">
        <w:rPr>
          <w:spacing w:val="2"/>
        </w:rPr>
        <w:t>i</w:t>
      </w:r>
      <w:r w:rsidRPr="004E6D74">
        <w:rPr>
          <w:spacing w:val="4"/>
        </w:rPr>
        <w:t>si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c</w:t>
      </w:r>
      <w:r w:rsidRPr="004E6D74">
        <w:rPr>
          <w:spacing w:val="4"/>
        </w:rPr>
        <w:t>l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4"/>
        </w:rPr>
        <w:t>t</w:t>
      </w:r>
      <w:r w:rsidRPr="004E6D74">
        <w:t>s</w:t>
      </w:r>
      <w:r w:rsidRPr="004E6D74">
        <w:rPr>
          <w:spacing w:val="-1"/>
        </w:rPr>
        <w:t xml:space="preserve"> </w:t>
      </w:r>
      <w:r w:rsidRPr="004E6D74">
        <w:rPr>
          <w:spacing w:val="6"/>
        </w:rPr>
        <w:t>o</w:t>
      </w:r>
      <w:r w:rsidRPr="004E6D74">
        <w:t>n</w:t>
      </w:r>
      <w:r w:rsidRPr="004E6D74">
        <w:rPr>
          <w:spacing w:val="2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3"/>
        </w:rPr>
        <w:t>he</w:t>
      </w:r>
      <w:r w:rsidRPr="004E6D74">
        <w:rPr>
          <w:spacing w:val="2"/>
        </w:rPr>
        <w:t>i</w:t>
      </w:r>
      <w:r w:rsidRPr="004E6D74">
        <w:t>r</w:t>
      </w:r>
      <w:r w:rsidRPr="004E6D74">
        <w:rPr>
          <w:spacing w:val="2"/>
        </w:rPr>
        <w:t xml:space="preserve"> </w:t>
      </w:r>
      <w:r w:rsidRPr="004E6D74">
        <w:rPr>
          <w:spacing w:val="5"/>
        </w:rPr>
        <w:t>c</w:t>
      </w:r>
      <w:r w:rsidRPr="004E6D74">
        <w:rPr>
          <w:spacing w:val="3"/>
        </w:rPr>
        <w:t>ar</w:t>
      </w:r>
      <w:r w:rsidRPr="004E6D74">
        <w:rPr>
          <w:spacing w:val="5"/>
        </w:rPr>
        <w:t>e</w:t>
      </w:r>
      <w:r w:rsidRPr="004E6D74">
        <w:rPr>
          <w:spacing w:val="3"/>
        </w:rPr>
        <w:t>e</w:t>
      </w:r>
      <w:r w:rsidRPr="004E6D74">
        <w:t>r</w:t>
      </w:r>
      <w:r w:rsidRPr="004E6D74">
        <w:rPr>
          <w:spacing w:val="1"/>
        </w:rPr>
        <w:t xml:space="preserve"> </w:t>
      </w:r>
      <w:r w:rsidRPr="004E6D74">
        <w:rPr>
          <w:spacing w:val="3"/>
        </w:rPr>
        <w:t>pro</w:t>
      </w:r>
      <w:r w:rsidRPr="004E6D74">
        <w:rPr>
          <w:spacing w:val="2"/>
        </w:rPr>
        <w:t>s</w:t>
      </w:r>
      <w:r w:rsidRPr="004E6D74">
        <w:rPr>
          <w:spacing w:val="3"/>
        </w:rPr>
        <w:t>pe</w:t>
      </w:r>
      <w:r w:rsidRPr="004E6D74">
        <w:rPr>
          <w:spacing w:val="5"/>
        </w:rPr>
        <w:t>c</w:t>
      </w:r>
      <w:r w:rsidRPr="004E6D74">
        <w:rPr>
          <w:spacing w:val="2"/>
        </w:rPr>
        <w:t>t</w:t>
      </w:r>
      <w:r w:rsidRPr="004E6D74">
        <w:t>s</w:t>
      </w:r>
      <w:r w:rsidRPr="004E6D74">
        <w:rPr>
          <w:spacing w:val="-1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he</w:t>
      </w:r>
      <w:r w:rsidRPr="004E6D74">
        <w:rPr>
          <w:spacing w:val="2"/>
        </w:rPr>
        <w:t>l</w:t>
      </w:r>
      <w:r w:rsidRPr="004E6D74">
        <w:rPr>
          <w:spacing w:val="3"/>
        </w:rPr>
        <w:t>p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 xml:space="preserve">g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rPr>
          <w:spacing w:val="5"/>
        </w:rPr>
        <w:t>e</w:t>
      </w:r>
      <w:r w:rsidRPr="004E6D74">
        <w:t>m</w:t>
      </w:r>
      <w:r w:rsidRPr="004E6D74">
        <w:rPr>
          <w:spacing w:val="2"/>
        </w:rPr>
        <w:t xml:space="preserve"> t</w:t>
      </w:r>
      <w:r w:rsidRPr="004E6D74">
        <w:t>o</w:t>
      </w:r>
      <w:r w:rsidRPr="004E6D74">
        <w:rPr>
          <w:spacing w:val="6"/>
        </w:rPr>
        <w:t xml:space="preserve"> </w:t>
      </w:r>
      <w:r w:rsidRPr="004E6D74">
        <w:rPr>
          <w:spacing w:val="1"/>
        </w:rPr>
        <w:t>f</w:t>
      </w:r>
      <w:r w:rsidRPr="004E6D74">
        <w:rPr>
          <w:spacing w:val="4"/>
        </w:rPr>
        <w:t>i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3"/>
        </w:rPr>
        <w:t xml:space="preserve"> </w:t>
      </w:r>
      <w:r w:rsidRPr="004E6D74">
        <w:rPr>
          <w:spacing w:val="4"/>
        </w:rPr>
        <w:t>j</w:t>
      </w:r>
      <w:r w:rsidRPr="004E6D74">
        <w:rPr>
          <w:spacing w:val="3"/>
        </w:rPr>
        <w:t>ob</w:t>
      </w:r>
      <w:r w:rsidRPr="004E6D74">
        <w:rPr>
          <w:spacing w:val="2"/>
        </w:rPr>
        <w:t>s</w:t>
      </w:r>
      <w:r w:rsidRPr="004E6D74">
        <w:t>.</w:t>
      </w:r>
    </w:p>
    <w:p w14:paraId="66324426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3"/>
        </w:rPr>
        <w:t>E</w:t>
      </w:r>
      <w:r w:rsidRPr="004E6D74">
        <w:rPr>
          <w:spacing w:val="1"/>
        </w:rPr>
        <w:t>x</w:t>
      </w:r>
      <w:r w:rsidRPr="004E6D74">
        <w:rPr>
          <w:spacing w:val="3"/>
        </w:rPr>
        <w:t>pe</w:t>
      </w:r>
      <w:r w:rsidRPr="004E6D74">
        <w:rPr>
          <w:spacing w:val="5"/>
        </w:rPr>
        <w:t>r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3"/>
        </w:rPr>
        <w:t>c</w:t>
      </w:r>
      <w:r w:rsidRPr="004E6D74">
        <w:t>e</w:t>
      </w:r>
      <w:r w:rsidRPr="004E6D74">
        <w:rPr>
          <w:spacing w:val="-4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6"/>
        </w:rPr>
        <w:t xml:space="preserve"> </w:t>
      </w:r>
      <w:r w:rsidRPr="004E6D74">
        <w:t>w</w:t>
      </w:r>
      <w:r w:rsidRPr="004E6D74">
        <w:rPr>
          <w:spacing w:val="4"/>
        </w:rPr>
        <w:t>o</w:t>
      </w:r>
      <w:r w:rsidRPr="004E6D74">
        <w:rPr>
          <w:spacing w:val="5"/>
        </w:rPr>
        <w:t>r</w:t>
      </w:r>
      <w:r w:rsidRPr="004E6D74">
        <w:rPr>
          <w:spacing w:val="1"/>
        </w:rPr>
        <w:t>k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1"/>
        </w:rPr>
        <w:t xml:space="preserve"> 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2"/>
        </w:rPr>
        <w:t xml:space="preserve"> </w:t>
      </w:r>
      <w:r w:rsidRPr="004E6D74">
        <w:rPr>
          <w:spacing w:val="3"/>
        </w:rPr>
        <w:t>peop</w:t>
      </w:r>
      <w:r w:rsidRPr="004E6D74">
        <w:rPr>
          <w:spacing w:val="2"/>
        </w:rPr>
        <w:t>l</w:t>
      </w:r>
      <w:r w:rsidRPr="004E6D74">
        <w:t>e</w:t>
      </w:r>
      <w:r w:rsidRPr="004E6D74">
        <w:rPr>
          <w:spacing w:val="3"/>
        </w:rPr>
        <w:t xml:space="preserve"> 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 xml:space="preserve">h </w:t>
      </w:r>
      <w:r w:rsidRPr="004E6D74">
        <w:rPr>
          <w:spacing w:val="4"/>
        </w:rPr>
        <w:t>l</w:t>
      </w:r>
      <w:r w:rsidRPr="004E6D74">
        <w:rPr>
          <w:spacing w:val="3"/>
        </w:rPr>
        <w:t>ea</w:t>
      </w:r>
      <w:r w:rsidRPr="004E6D74">
        <w:rPr>
          <w:spacing w:val="5"/>
        </w:rPr>
        <w:t>r</w:t>
      </w:r>
      <w:r w:rsidRPr="004E6D74">
        <w:rPr>
          <w:spacing w:val="1"/>
        </w:rPr>
        <w:t>n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3"/>
        </w:rPr>
        <w:t xml:space="preserve"> </w:t>
      </w:r>
      <w:r w:rsidRPr="004E6D74">
        <w:rPr>
          <w:spacing w:val="3"/>
        </w:rPr>
        <w:t>d</w:t>
      </w:r>
      <w:r w:rsidRPr="004E6D74">
        <w:rPr>
          <w:spacing w:val="4"/>
        </w:rPr>
        <w:t>i</w:t>
      </w:r>
      <w:r w:rsidRPr="004E6D74">
        <w:rPr>
          <w:spacing w:val="2"/>
        </w:rPr>
        <w:t>s</w:t>
      </w:r>
      <w:r w:rsidRPr="004E6D74">
        <w:rPr>
          <w:spacing w:val="3"/>
        </w:rPr>
        <w:t>a</w:t>
      </w:r>
      <w:r w:rsidRPr="004E6D74">
        <w:rPr>
          <w:spacing w:val="6"/>
        </w:rPr>
        <w:t>b</w:t>
      </w:r>
      <w:r w:rsidRPr="004E6D74">
        <w:rPr>
          <w:spacing w:val="2"/>
        </w:rPr>
        <w:t>il</w:t>
      </w:r>
      <w:r w:rsidRPr="004E6D74">
        <w:rPr>
          <w:spacing w:val="4"/>
        </w:rPr>
        <w:t>it</w:t>
      </w:r>
      <w:r w:rsidRPr="004E6D74">
        <w:rPr>
          <w:spacing w:val="2"/>
        </w:rPr>
        <w:t>i</w:t>
      </w:r>
      <w:r w:rsidRPr="004E6D74">
        <w:rPr>
          <w:spacing w:val="3"/>
        </w:rPr>
        <w:t>e</w:t>
      </w:r>
      <w:r w:rsidRPr="004E6D74">
        <w:rPr>
          <w:spacing w:val="2"/>
        </w:rPr>
        <w:t>s</w:t>
      </w:r>
      <w:r w:rsidRPr="004E6D74">
        <w:t>.</w:t>
      </w:r>
    </w:p>
    <w:p w14:paraId="316D46C3" w14:textId="77777777" w:rsidR="00343820" w:rsidRPr="004E6D74" w:rsidRDefault="004E6D74">
      <w:pPr>
        <w:spacing w:line="240" w:lineRule="exact"/>
      </w:pPr>
      <w:r w:rsidRPr="004E6D7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E6D74">
        <w:rPr>
          <w:spacing w:val="2"/>
          <w:position w:val="-1"/>
        </w:rPr>
        <w:t>H</w:t>
      </w:r>
      <w:r w:rsidRPr="004E6D74">
        <w:rPr>
          <w:spacing w:val="3"/>
          <w:position w:val="-1"/>
        </w:rPr>
        <w:t>e</w:t>
      </w:r>
      <w:r w:rsidRPr="004E6D74">
        <w:rPr>
          <w:spacing w:val="2"/>
          <w:position w:val="-1"/>
        </w:rPr>
        <w:t>l</w:t>
      </w:r>
      <w:r w:rsidRPr="004E6D74">
        <w:rPr>
          <w:spacing w:val="3"/>
          <w:position w:val="-1"/>
        </w:rPr>
        <w:t>p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n</w:t>
      </w:r>
      <w:r w:rsidRPr="004E6D74">
        <w:rPr>
          <w:position w:val="-1"/>
        </w:rPr>
        <w:t>g</w:t>
      </w:r>
      <w:r w:rsidRPr="004E6D74">
        <w:rPr>
          <w:spacing w:val="-2"/>
          <w:position w:val="-1"/>
        </w:rPr>
        <w:t xml:space="preserve"> </w:t>
      </w:r>
      <w:r w:rsidRPr="004E6D74">
        <w:rPr>
          <w:spacing w:val="3"/>
          <w:position w:val="-1"/>
        </w:rPr>
        <w:t>peo</w:t>
      </w:r>
      <w:r w:rsidRPr="004E6D74">
        <w:rPr>
          <w:spacing w:val="6"/>
          <w:position w:val="-1"/>
        </w:rPr>
        <w:t>p</w:t>
      </w:r>
      <w:r w:rsidRPr="004E6D74">
        <w:rPr>
          <w:spacing w:val="2"/>
          <w:position w:val="-1"/>
        </w:rPr>
        <w:t>l</w:t>
      </w:r>
      <w:r w:rsidRPr="004E6D74">
        <w:rPr>
          <w:position w:val="-1"/>
        </w:rPr>
        <w:t xml:space="preserve">e </w:t>
      </w:r>
      <w:r w:rsidRPr="004E6D74">
        <w:rPr>
          <w:spacing w:val="2"/>
          <w:position w:val="-1"/>
        </w:rPr>
        <w:t>t</w:t>
      </w:r>
      <w:r w:rsidRPr="004E6D74">
        <w:rPr>
          <w:position w:val="-1"/>
        </w:rPr>
        <w:t>o</w:t>
      </w:r>
      <w:r w:rsidRPr="004E6D74">
        <w:rPr>
          <w:spacing w:val="10"/>
          <w:position w:val="-1"/>
        </w:rPr>
        <w:t xml:space="preserve"> </w:t>
      </w:r>
      <w:r w:rsidRPr="004E6D74">
        <w:rPr>
          <w:spacing w:val="2"/>
          <w:position w:val="-1"/>
        </w:rPr>
        <w:t>l</w:t>
      </w:r>
      <w:r w:rsidRPr="004E6D74">
        <w:rPr>
          <w:spacing w:val="4"/>
          <w:position w:val="-1"/>
        </w:rPr>
        <w:t>i</w:t>
      </w:r>
      <w:r w:rsidRPr="004E6D74">
        <w:rPr>
          <w:spacing w:val="1"/>
          <w:position w:val="-1"/>
        </w:rPr>
        <w:t>v</w:t>
      </w:r>
      <w:r w:rsidRPr="004E6D74">
        <w:rPr>
          <w:position w:val="-1"/>
        </w:rPr>
        <w:t>e</w:t>
      </w:r>
      <w:r w:rsidRPr="004E6D74">
        <w:rPr>
          <w:spacing w:val="5"/>
          <w:position w:val="-1"/>
        </w:rPr>
        <w:t xml:space="preserve"> </w:t>
      </w:r>
      <w:r w:rsidRPr="004E6D74">
        <w:rPr>
          <w:spacing w:val="4"/>
          <w:position w:val="-1"/>
        </w:rPr>
        <w:t>i</w:t>
      </w:r>
      <w:r w:rsidRPr="004E6D74">
        <w:rPr>
          <w:spacing w:val="1"/>
          <w:position w:val="-1"/>
        </w:rPr>
        <w:t>n</w:t>
      </w:r>
      <w:r w:rsidRPr="004E6D74">
        <w:rPr>
          <w:spacing w:val="3"/>
          <w:position w:val="-1"/>
        </w:rPr>
        <w:t>dep</w:t>
      </w:r>
      <w:r w:rsidRPr="004E6D74">
        <w:rPr>
          <w:spacing w:val="5"/>
          <w:position w:val="-1"/>
        </w:rPr>
        <w:t>e</w:t>
      </w:r>
      <w:r w:rsidRPr="004E6D74">
        <w:rPr>
          <w:spacing w:val="1"/>
          <w:position w:val="-1"/>
        </w:rPr>
        <w:t>n</w:t>
      </w:r>
      <w:r w:rsidRPr="004E6D74">
        <w:rPr>
          <w:spacing w:val="3"/>
          <w:position w:val="-1"/>
        </w:rPr>
        <w:t>d</w:t>
      </w:r>
      <w:r w:rsidRPr="004E6D74">
        <w:rPr>
          <w:spacing w:val="5"/>
          <w:position w:val="-1"/>
        </w:rPr>
        <w:t>e</w:t>
      </w:r>
      <w:r w:rsidRPr="004E6D74">
        <w:rPr>
          <w:spacing w:val="1"/>
          <w:position w:val="-1"/>
        </w:rPr>
        <w:t>n</w:t>
      </w:r>
      <w:r w:rsidRPr="004E6D74">
        <w:rPr>
          <w:spacing w:val="4"/>
          <w:position w:val="-1"/>
        </w:rPr>
        <w:t>tl</w:t>
      </w:r>
      <w:r w:rsidRPr="004E6D74">
        <w:rPr>
          <w:position w:val="-1"/>
        </w:rPr>
        <w:t>y</w:t>
      </w:r>
      <w:r w:rsidRPr="004E6D74">
        <w:rPr>
          <w:spacing w:val="-7"/>
          <w:position w:val="-1"/>
        </w:rPr>
        <w:t xml:space="preserve"> </w:t>
      </w:r>
      <w:r w:rsidRPr="004E6D74">
        <w:rPr>
          <w:spacing w:val="3"/>
          <w:position w:val="-1"/>
        </w:rPr>
        <w:t>o</w:t>
      </w:r>
      <w:r w:rsidRPr="004E6D74">
        <w:rPr>
          <w:position w:val="-1"/>
        </w:rPr>
        <w:t>r</w:t>
      </w:r>
      <w:r w:rsidRPr="004E6D74">
        <w:rPr>
          <w:spacing w:val="4"/>
          <w:position w:val="-1"/>
        </w:rPr>
        <w:t xml:space="preserve"> i</w:t>
      </w:r>
      <w:r w:rsidRPr="004E6D74">
        <w:rPr>
          <w:position w:val="-1"/>
        </w:rPr>
        <w:t>n</w:t>
      </w:r>
      <w:r w:rsidRPr="004E6D74">
        <w:rPr>
          <w:spacing w:val="2"/>
          <w:position w:val="-1"/>
        </w:rPr>
        <w:t xml:space="preserve"> </w:t>
      </w:r>
      <w:r w:rsidRPr="004E6D74">
        <w:rPr>
          <w:spacing w:val="5"/>
          <w:position w:val="-1"/>
        </w:rPr>
        <w:t>a</w:t>
      </w:r>
      <w:r w:rsidRPr="004E6D74">
        <w:rPr>
          <w:spacing w:val="2"/>
          <w:position w:val="-1"/>
        </w:rPr>
        <w:t>l</w:t>
      </w:r>
      <w:r w:rsidRPr="004E6D74">
        <w:rPr>
          <w:spacing w:val="4"/>
          <w:position w:val="-1"/>
        </w:rPr>
        <w:t>t</w:t>
      </w:r>
      <w:r w:rsidRPr="004E6D74">
        <w:rPr>
          <w:spacing w:val="3"/>
          <w:position w:val="-1"/>
        </w:rPr>
        <w:t>erna</w:t>
      </w:r>
      <w:r w:rsidRPr="004E6D74">
        <w:rPr>
          <w:spacing w:val="2"/>
          <w:position w:val="-1"/>
        </w:rPr>
        <w:t>t</w:t>
      </w:r>
      <w:r w:rsidRPr="004E6D74">
        <w:rPr>
          <w:spacing w:val="4"/>
          <w:position w:val="-1"/>
        </w:rPr>
        <w:t>i</w:t>
      </w:r>
      <w:r w:rsidRPr="004E6D74">
        <w:rPr>
          <w:spacing w:val="3"/>
          <w:position w:val="-1"/>
        </w:rPr>
        <w:t>v</w:t>
      </w:r>
      <w:r w:rsidRPr="004E6D74">
        <w:rPr>
          <w:position w:val="-1"/>
        </w:rPr>
        <w:t>e</w:t>
      </w:r>
      <w:r w:rsidRPr="004E6D74">
        <w:rPr>
          <w:spacing w:val="-3"/>
          <w:position w:val="-1"/>
        </w:rPr>
        <w:t xml:space="preserve"> </w:t>
      </w:r>
      <w:r w:rsidRPr="004E6D74">
        <w:rPr>
          <w:spacing w:val="3"/>
          <w:position w:val="-1"/>
        </w:rPr>
        <w:t>acc</w:t>
      </w:r>
      <w:r w:rsidRPr="004E6D74">
        <w:rPr>
          <w:spacing w:val="6"/>
          <w:position w:val="-1"/>
        </w:rPr>
        <w:t>o</w:t>
      </w:r>
      <w:r w:rsidRPr="004E6D74">
        <w:rPr>
          <w:spacing w:val="3"/>
          <w:position w:val="-1"/>
        </w:rPr>
        <w:t>m</w:t>
      </w:r>
      <w:r w:rsidRPr="004E6D74">
        <w:rPr>
          <w:spacing w:val="1"/>
          <w:position w:val="-1"/>
        </w:rPr>
        <w:t>m</w:t>
      </w:r>
      <w:r w:rsidRPr="004E6D74">
        <w:rPr>
          <w:spacing w:val="3"/>
          <w:position w:val="-1"/>
        </w:rPr>
        <w:t>od</w:t>
      </w:r>
      <w:r w:rsidRPr="004E6D74">
        <w:rPr>
          <w:spacing w:val="5"/>
          <w:position w:val="-1"/>
        </w:rPr>
        <w:t>a</w:t>
      </w:r>
      <w:r w:rsidRPr="004E6D74">
        <w:rPr>
          <w:spacing w:val="2"/>
          <w:position w:val="-1"/>
        </w:rPr>
        <w:t>ti</w:t>
      </w:r>
      <w:r w:rsidRPr="004E6D74">
        <w:rPr>
          <w:spacing w:val="6"/>
          <w:position w:val="-1"/>
        </w:rPr>
        <w:t>o</w:t>
      </w:r>
      <w:r w:rsidRPr="004E6D74">
        <w:rPr>
          <w:spacing w:val="1"/>
          <w:position w:val="-1"/>
        </w:rPr>
        <w:t>n</w:t>
      </w:r>
      <w:r w:rsidRPr="004E6D74">
        <w:rPr>
          <w:position w:val="-1"/>
        </w:rPr>
        <w:t>.</w:t>
      </w:r>
    </w:p>
    <w:p w14:paraId="48408254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4"/>
        </w:rPr>
        <w:t>W</w:t>
      </w:r>
      <w:r w:rsidRPr="004E6D74">
        <w:rPr>
          <w:spacing w:val="3"/>
        </w:rPr>
        <w:t>or</w:t>
      </w:r>
      <w:r w:rsidRPr="004E6D74">
        <w:rPr>
          <w:spacing w:val="1"/>
        </w:rPr>
        <w:t>k</w:t>
      </w:r>
      <w:r w:rsidRPr="004E6D74">
        <w:rPr>
          <w:spacing w:val="5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1"/>
        </w:rPr>
        <w:t xml:space="preserve"> </w:t>
      </w:r>
      <w:r w:rsidRPr="004E6D74">
        <w:t>w</w:t>
      </w:r>
      <w:r w:rsidRPr="004E6D74">
        <w:rPr>
          <w:spacing w:val="2"/>
        </w:rPr>
        <w:t>i</w:t>
      </w:r>
      <w:r w:rsidRPr="004E6D74">
        <w:rPr>
          <w:spacing w:val="4"/>
        </w:rPr>
        <w:t>t</w:t>
      </w:r>
      <w:r w:rsidRPr="004E6D74">
        <w:t xml:space="preserve">h </w:t>
      </w:r>
      <w:r w:rsidRPr="004E6D74">
        <w:rPr>
          <w:spacing w:val="6"/>
        </w:rPr>
        <w:t>o</w:t>
      </w:r>
      <w:r w:rsidRPr="004E6D74">
        <w:rPr>
          <w:spacing w:val="3"/>
        </w:rPr>
        <w:t>f</w:t>
      </w:r>
      <w:r w:rsidRPr="004E6D74">
        <w:rPr>
          <w:spacing w:val="1"/>
        </w:rPr>
        <w:t>f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6"/>
        </w:rPr>
        <w:t>d</w:t>
      </w:r>
      <w:r w:rsidRPr="004E6D74">
        <w:rPr>
          <w:spacing w:val="3"/>
        </w:rPr>
        <w:t>er</w:t>
      </w:r>
      <w:r w:rsidRPr="004E6D74">
        <w:rPr>
          <w:spacing w:val="2"/>
        </w:rPr>
        <w:t>s</w:t>
      </w:r>
      <w:r w:rsidRPr="004E6D74">
        <w:t>.</w:t>
      </w:r>
    </w:p>
    <w:p w14:paraId="6DD4A209" w14:textId="77777777" w:rsidR="00343820" w:rsidRPr="004E6D74" w:rsidRDefault="004E6D74">
      <w:pPr>
        <w:spacing w:before="2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rPr>
          <w:spacing w:val="3"/>
        </w:rPr>
        <w:t>E</w:t>
      </w:r>
      <w:r w:rsidRPr="004E6D74">
        <w:rPr>
          <w:spacing w:val="1"/>
        </w:rPr>
        <w:t>x</w:t>
      </w:r>
      <w:r w:rsidRPr="004E6D74">
        <w:rPr>
          <w:spacing w:val="3"/>
        </w:rPr>
        <w:t>pe</w:t>
      </w:r>
      <w:r w:rsidRPr="004E6D74">
        <w:rPr>
          <w:spacing w:val="5"/>
        </w:rPr>
        <w:t>r</w:t>
      </w:r>
      <w:r w:rsidRPr="004E6D74">
        <w:rPr>
          <w:spacing w:val="2"/>
        </w:rPr>
        <w:t>i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3"/>
        </w:rPr>
        <w:t>c</w:t>
      </w:r>
      <w:r w:rsidRPr="004E6D74">
        <w:t>e</w:t>
      </w:r>
      <w:r w:rsidRPr="004E6D74">
        <w:rPr>
          <w:spacing w:val="-4"/>
        </w:rPr>
        <w:t xml:space="preserve"> </w:t>
      </w:r>
      <w:r w:rsidRPr="004E6D74">
        <w:rPr>
          <w:spacing w:val="6"/>
        </w:rPr>
        <w:t>o</w:t>
      </w:r>
      <w:r w:rsidRPr="004E6D74">
        <w:t>f</w:t>
      </w:r>
      <w:r w:rsidRPr="004E6D74">
        <w:rPr>
          <w:spacing w:val="4"/>
        </w:rPr>
        <w:t xml:space="preserve"> </w:t>
      </w:r>
      <w:r w:rsidRPr="004E6D74">
        <w:rPr>
          <w:spacing w:val="3"/>
        </w:rPr>
        <w:t>pr</w:t>
      </w:r>
      <w:r w:rsidRPr="004E6D74">
        <w:rPr>
          <w:spacing w:val="6"/>
        </w:rPr>
        <w:t>o</w:t>
      </w:r>
      <w:r w:rsidRPr="004E6D74">
        <w:rPr>
          <w:spacing w:val="3"/>
        </w:rPr>
        <w:t>v</w:t>
      </w:r>
      <w:r w:rsidRPr="004E6D74">
        <w:rPr>
          <w:spacing w:val="2"/>
        </w:rPr>
        <w:t>i</w:t>
      </w:r>
      <w:r w:rsidRPr="004E6D74">
        <w:rPr>
          <w:spacing w:val="5"/>
        </w:rPr>
        <w:t>d</w:t>
      </w:r>
      <w:r w:rsidRPr="004E6D74">
        <w:rPr>
          <w:spacing w:val="4"/>
        </w:rPr>
        <w:t>i</w:t>
      </w:r>
      <w:r w:rsidRPr="004E6D74">
        <w:rPr>
          <w:spacing w:val="3"/>
        </w:rPr>
        <w:t>n</w:t>
      </w:r>
      <w:r w:rsidRPr="004E6D74">
        <w:t>g</w:t>
      </w:r>
      <w:r w:rsidRPr="004E6D74">
        <w:rPr>
          <w:spacing w:val="-1"/>
        </w:rPr>
        <w:t xml:space="preserve"> </w:t>
      </w:r>
      <w:r w:rsidRPr="004E6D74">
        <w:rPr>
          <w:spacing w:val="1"/>
        </w:rPr>
        <w:t>u</w:t>
      </w:r>
      <w:r w:rsidRPr="004E6D74">
        <w:rPr>
          <w:spacing w:val="5"/>
        </w:rPr>
        <w:t>r</w:t>
      </w:r>
      <w:r w:rsidRPr="004E6D74">
        <w:rPr>
          <w:spacing w:val="1"/>
        </w:rPr>
        <w:t>g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t xml:space="preserve">t </w:t>
      </w:r>
      <w:r w:rsidRPr="004E6D74">
        <w:rPr>
          <w:spacing w:val="3"/>
        </w:rPr>
        <w:t>o</w:t>
      </w:r>
      <w:r w:rsidRPr="004E6D74">
        <w:t>r</w:t>
      </w:r>
      <w:r w:rsidRPr="004E6D74">
        <w:rPr>
          <w:spacing w:val="6"/>
        </w:rPr>
        <w:t xml:space="preserve"> </w:t>
      </w:r>
      <w:r w:rsidRPr="004E6D74">
        <w:rPr>
          <w:spacing w:val="5"/>
        </w:rPr>
        <w:t>e</w:t>
      </w:r>
      <w:r w:rsidRPr="004E6D74">
        <w:rPr>
          <w:spacing w:val="1"/>
        </w:rPr>
        <w:t>m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1"/>
        </w:rPr>
        <w:t>g</w:t>
      </w:r>
      <w:r w:rsidRPr="004E6D74">
        <w:rPr>
          <w:spacing w:val="5"/>
        </w:rPr>
        <w:t>e</w:t>
      </w:r>
      <w:r w:rsidRPr="004E6D74">
        <w:rPr>
          <w:spacing w:val="1"/>
        </w:rPr>
        <w:t>n</w:t>
      </w:r>
      <w:r w:rsidRPr="004E6D74">
        <w:rPr>
          <w:spacing w:val="5"/>
        </w:rPr>
        <w:t>c</w:t>
      </w:r>
      <w:r w:rsidRPr="004E6D74">
        <w:t>y</w:t>
      </w:r>
      <w:r w:rsidRPr="004E6D74">
        <w:rPr>
          <w:spacing w:val="-5"/>
        </w:rPr>
        <w:t xml:space="preserve"> </w:t>
      </w:r>
      <w:r w:rsidRPr="004E6D74">
        <w:rPr>
          <w:spacing w:val="5"/>
        </w:rPr>
        <w:t>r</w:t>
      </w:r>
      <w:r w:rsidRPr="004E6D74">
        <w:rPr>
          <w:spacing w:val="3"/>
        </w:rPr>
        <w:t>e</w:t>
      </w:r>
      <w:r w:rsidRPr="004E6D74">
        <w:rPr>
          <w:spacing w:val="2"/>
        </w:rPr>
        <w:t>s</w:t>
      </w:r>
      <w:r w:rsidRPr="004E6D74">
        <w:rPr>
          <w:spacing w:val="3"/>
        </w:rPr>
        <w:t>p</w:t>
      </w:r>
      <w:r w:rsidRPr="004E6D74">
        <w:rPr>
          <w:spacing w:val="6"/>
        </w:rPr>
        <w:t>o</w:t>
      </w:r>
      <w:r w:rsidRPr="004E6D74">
        <w:rPr>
          <w:spacing w:val="3"/>
        </w:rPr>
        <w:t>n</w:t>
      </w:r>
      <w:r w:rsidRPr="004E6D74">
        <w:rPr>
          <w:spacing w:val="2"/>
        </w:rPr>
        <w:t>s</w:t>
      </w:r>
      <w:r w:rsidRPr="004E6D74">
        <w:rPr>
          <w:spacing w:val="11"/>
        </w:rPr>
        <w:t>e</w:t>
      </w:r>
      <w:r w:rsidRPr="004E6D74">
        <w:t>s</w:t>
      </w:r>
      <w:r w:rsidRPr="004E6D74">
        <w:rPr>
          <w:spacing w:val="-3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6"/>
        </w:rPr>
        <w:t xml:space="preserve"> </w:t>
      </w:r>
      <w:r w:rsidRPr="004E6D74">
        <w:rPr>
          <w:spacing w:val="3"/>
        </w:rPr>
        <w:t>ca</w:t>
      </w:r>
      <w:r w:rsidRPr="004E6D74">
        <w:rPr>
          <w:spacing w:val="2"/>
        </w:rPr>
        <w:t>s</w:t>
      </w:r>
      <w:r w:rsidRPr="004E6D74">
        <w:rPr>
          <w:spacing w:val="5"/>
        </w:rPr>
        <w:t>e</w:t>
      </w:r>
      <w:r w:rsidRPr="004E6D74">
        <w:rPr>
          <w:spacing w:val="2"/>
        </w:rPr>
        <w:t>s</w:t>
      </w:r>
      <w:r w:rsidRPr="004E6D74">
        <w:t>.</w:t>
      </w:r>
    </w:p>
    <w:p w14:paraId="11592517" w14:textId="77777777" w:rsidR="00343820" w:rsidRPr="004E6D74" w:rsidRDefault="004E6D74">
      <w:pPr>
        <w:spacing w:before="1"/>
      </w:pPr>
      <w:r w:rsidRPr="004E6D7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E6D7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E6D74">
        <w:t>A</w:t>
      </w:r>
      <w:r w:rsidRPr="004E6D74">
        <w:rPr>
          <w:spacing w:val="6"/>
        </w:rPr>
        <w:t>b</w:t>
      </w:r>
      <w:r w:rsidRPr="004E6D74">
        <w:rPr>
          <w:spacing w:val="2"/>
        </w:rPr>
        <w:t>l</w:t>
      </w:r>
      <w:r w:rsidRPr="004E6D74">
        <w:t>e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t</w:t>
      </w:r>
      <w:r w:rsidRPr="004E6D74">
        <w:t>o</w:t>
      </w:r>
      <w:r w:rsidRPr="004E6D74">
        <w:rPr>
          <w:spacing w:val="9"/>
        </w:rPr>
        <w:t xml:space="preserve"> </w:t>
      </w:r>
      <w:r w:rsidRPr="004E6D74">
        <w:t>w</w:t>
      </w:r>
      <w:r w:rsidRPr="004E6D74">
        <w:rPr>
          <w:spacing w:val="4"/>
        </w:rPr>
        <w:t>o</w:t>
      </w:r>
      <w:r w:rsidRPr="004E6D74">
        <w:rPr>
          <w:spacing w:val="5"/>
        </w:rPr>
        <w:t>r</w:t>
      </w:r>
      <w:r w:rsidRPr="004E6D74">
        <w:t>k</w:t>
      </w:r>
      <w:r w:rsidRPr="004E6D74">
        <w:rPr>
          <w:spacing w:val="2"/>
        </w:rPr>
        <w:t xml:space="preserve"> </w:t>
      </w:r>
      <w:r w:rsidRPr="004E6D74">
        <w:t>w</w:t>
      </w:r>
      <w:r w:rsidRPr="004E6D74">
        <w:rPr>
          <w:spacing w:val="5"/>
        </w:rPr>
        <w:t>i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5"/>
        </w:rPr>
        <w:t xml:space="preserve"> </w:t>
      </w:r>
      <w:r w:rsidRPr="004E6D74">
        <w:rPr>
          <w:spacing w:val="1"/>
        </w:rPr>
        <w:t>C</w:t>
      </w:r>
      <w:r w:rsidRPr="004E6D74">
        <w:rPr>
          <w:spacing w:val="6"/>
        </w:rPr>
        <w:t>o</w:t>
      </w:r>
      <w:r w:rsidRPr="004E6D74">
        <w:rPr>
          <w:spacing w:val="3"/>
        </w:rPr>
        <w:t>u</w:t>
      </w:r>
      <w:r w:rsidRPr="004E6D74">
        <w:rPr>
          <w:spacing w:val="1"/>
        </w:rPr>
        <w:t>n</w:t>
      </w:r>
      <w:r w:rsidRPr="004E6D74">
        <w:rPr>
          <w:spacing w:val="3"/>
        </w:rPr>
        <w:t>c</w:t>
      </w:r>
      <w:r w:rsidRPr="004E6D74">
        <w:rPr>
          <w:spacing w:val="4"/>
        </w:rPr>
        <w:t>ils</w:t>
      </w:r>
      <w:r w:rsidRPr="004E6D74">
        <w:t xml:space="preserve">, </w:t>
      </w:r>
      <w:r w:rsidRPr="004E6D74">
        <w:rPr>
          <w:spacing w:val="2"/>
        </w:rPr>
        <w:t>t</w:t>
      </w:r>
      <w:r w:rsidRPr="004E6D74">
        <w:rPr>
          <w:spacing w:val="3"/>
        </w:rPr>
        <w:t>h</w:t>
      </w:r>
      <w:r w:rsidRPr="004E6D74">
        <w:t>e</w:t>
      </w:r>
      <w:r w:rsidRPr="004E6D74">
        <w:rPr>
          <w:spacing w:val="5"/>
        </w:rPr>
        <w:t xml:space="preserve"> </w:t>
      </w:r>
      <w:r w:rsidRPr="004E6D74">
        <w:rPr>
          <w:spacing w:val="2"/>
        </w:rPr>
        <w:t>H</w:t>
      </w:r>
      <w:r w:rsidRPr="004E6D74">
        <w:rPr>
          <w:spacing w:val="5"/>
        </w:rPr>
        <w:t>e</w:t>
      </w:r>
      <w:r w:rsidRPr="004E6D74">
        <w:rPr>
          <w:spacing w:val="3"/>
        </w:rPr>
        <w:t>a</w:t>
      </w:r>
      <w:r w:rsidRPr="004E6D74">
        <w:rPr>
          <w:spacing w:val="2"/>
        </w:rPr>
        <w:t>l</w:t>
      </w:r>
      <w:r w:rsidRPr="004E6D74">
        <w:rPr>
          <w:spacing w:val="4"/>
        </w:rPr>
        <w:t>t</w:t>
      </w:r>
      <w:r w:rsidRPr="004E6D74">
        <w:t>h</w:t>
      </w:r>
      <w:r w:rsidRPr="004E6D74">
        <w:rPr>
          <w:spacing w:val="1"/>
        </w:rPr>
        <w:t xml:space="preserve"> </w:t>
      </w:r>
      <w:r w:rsidRPr="004E6D74">
        <w:rPr>
          <w:spacing w:val="2"/>
        </w:rPr>
        <w:t>S</w:t>
      </w:r>
      <w:r w:rsidRPr="004E6D74">
        <w:rPr>
          <w:spacing w:val="3"/>
        </w:rPr>
        <w:t>e</w:t>
      </w:r>
      <w:r w:rsidRPr="004E6D74">
        <w:rPr>
          <w:spacing w:val="5"/>
        </w:rPr>
        <w:t>r</w:t>
      </w:r>
      <w:r w:rsidRPr="004E6D74">
        <w:rPr>
          <w:spacing w:val="3"/>
        </w:rPr>
        <w:t>v</w:t>
      </w:r>
      <w:r w:rsidRPr="004E6D74">
        <w:rPr>
          <w:spacing w:val="2"/>
        </w:rPr>
        <w:t>i</w:t>
      </w:r>
      <w:r w:rsidRPr="004E6D74">
        <w:rPr>
          <w:spacing w:val="3"/>
        </w:rPr>
        <w:t>c</w:t>
      </w:r>
      <w:r w:rsidRPr="004E6D74">
        <w:t>e</w:t>
      </w:r>
      <w:r w:rsidRPr="004E6D74">
        <w:rPr>
          <w:spacing w:val="-1"/>
        </w:rPr>
        <w:t xml:space="preserve"> </w:t>
      </w:r>
      <w:r w:rsidRPr="004E6D74">
        <w:rPr>
          <w:spacing w:val="5"/>
        </w:rPr>
        <w:t>a</w:t>
      </w:r>
      <w:r w:rsidRPr="004E6D74">
        <w:rPr>
          <w:spacing w:val="1"/>
        </w:rPr>
        <w:t>n</w:t>
      </w:r>
      <w:r w:rsidRPr="004E6D74">
        <w:t>d</w:t>
      </w:r>
      <w:r w:rsidRPr="004E6D74">
        <w:rPr>
          <w:spacing w:val="9"/>
        </w:rPr>
        <w:t xml:space="preserve"> </w:t>
      </w:r>
      <w:r w:rsidRPr="004E6D74">
        <w:rPr>
          <w:spacing w:val="4"/>
        </w:rPr>
        <w:t>t</w:t>
      </w:r>
      <w:r w:rsidRPr="004E6D74">
        <w:rPr>
          <w:spacing w:val="1"/>
        </w:rPr>
        <w:t>h</w:t>
      </w:r>
      <w:r w:rsidRPr="004E6D74">
        <w:t>e</w:t>
      </w:r>
      <w:r w:rsidRPr="004E6D74">
        <w:rPr>
          <w:spacing w:val="7"/>
        </w:rPr>
        <w:t xml:space="preserve"> </w:t>
      </w:r>
      <w:r w:rsidRPr="004E6D74">
        <w:rPr>
          <w:spacing w:val="1"/>
        </w:rPr>
        <w:t>v</w:t>
      </w:r>
      <w:r w:rsidRPr="004E6D74">
        <w:rPr>
          <w:spacing w:val="6"/>
        </w:rPr>
        <w:t>o</w:t>
      </w:r>
      <w:r w:rsidRPr="004E6D74">
        <w:rPr>
          <w:spacing w:val="2"/>
        </w:rPr>
        <w:t>l</w:t>
      </w:r>
      <w:r w:rsidRPr="004E6D74">
        <w:rPr>
          <w:spacing w:val="3"/>
        </w:rPr>
        <w:t>un</w:t>
      </w:r>
      <w:r w:rsidRPr="004E6D74">
        <w:rPr>
          <w:spacing w:val="2"/>
        </w:rPr>
        <w:t>t</w:t>
      </w:r>
      <w:r w:rsidRPr="004E6D74">
        <w:rPr>
          <w:spacing w:val="3"/>
        </w:rPr>
        <w:t>a</w:t>
      </w:r>
      <w:r w:rsidRPr="004E6D74">
        <w:rPr>
          <w:spacing w:val="5"/>
        </w:rPr>
        <w:t>r</w:t>
      </w:r>
      <w:r w:rsidRPr="004E6D74">
        <w:t>y</w:t>
      </w:r>
      <w:r w:rsidRPr="004E6D74">
        <w:rPr>
          <w:spacing w:val="-2"/>
        </w:rPr>
        <w:t xml:space="preserve"> </w:t>
      </w:r>
      <w:r w:rsidRPr="004E6D74">
        <w:rPr>
          <w:spacing w:val="2"/>
        </w:rPr>
        <w:t>s</w:t>
      </w:r>
      <w:r w:rsidRPr="004E6D74">
        <w:rPr>
          <w:spacing w:val="3"/>
        </w:rPr>
        <w:t>ec</w:t>
      </w:r>
      <w:r w:rsidRPr="004E6D74">
        <w:rPr>
          <w:spacing w:val="2"/>
        </w:rPr>
        <w:t>t</w:t>
      </w:r>
      <w:r w:rsidRPr="004E6D74">
        <w:rPr>
          <w:spacing w:val="3"/>
        </w:rPr>
        <w:t>o</w:t>
      </w:r>
      <w:r w:rsidRPr="004E6D74">
        <w:rPr>
          <w:spacing w:val="6"/>
        </w:rPr>
        <w:t>r</w:t>
      </w:r>
      <w:r w:rsidRPr="004E6D74">
        <w:t>.</w:t>
      </w:r>
    </w:p>
    <w:p w14:paraId="23F09389" w14:textId="77777777" w:rsidR="00343820" w:rsidRPr="004E6D74" w:rsidRDefault="00343820">
      <w:pPr>
        <w:spacing w:before="8" w:line="140" w:lineRule="exact"/>
        <w:rPr>
          <w:sz w:val="14"/>
          <w:szCs w:val="14"/>
        </w:rPr>
      </w:pPr>
    </w:p>
    <w:p w14:paraId="5F58C0BD" w14:textId="77777777" w:rsidR="00343820" w:rsidRPr="004E6D74" w:rsidRDefault="00343820">
      <w:pPr>
        <w:spacing w:line="200" w:lineRule="exact"/>
      </w:pPr>
    </w:p>
    <w:p w14:paraId="6AE707EC" w14:textId="77777777" w:rsidR="00343820" w:rsidRPr="004E6D74" w:rsidRDefault="00343820">
      <w:pPr>
        <w:spacing w:line="200" w:lineRule="exact"/>
      </w:pPr>
    </w:p>
    <w:p w14:paraId="3C27CCD7" w14:textId="77777777" w:rsidR="00343820" w:rsidRPr="004E6D74" w:rsidRDefault="004E6D74">
      <w:r w:rsidRPr="004E6D74">
        <w:rPr>
          <w:spacing w:val="12"/>
        </w:rPr>
        <w:t>A</w:t>
      </w:r>
      <w:r w:rsidRPr="004E6D74">
        <w:rPr>
          <w:spacing w:val="13"/>
        </w:rPr>
        <w:t>C</w:t>
      </w:r>
      <w:r w:rsidRPr="004E6D74">
        <w:rPr>
          <w:spacing w:val="12"/>
        </w:rPr>
        <w:t>A</w:t>
      </w:r>
      <w:r w:rsidRPr="004E6D74">
        <w:rPr>
          <w:spacing w:val="14"/>
        </w:rPr>
        <w:t>D</w:t>
      </w:r>
      <w:r w:rsidRPr="004E6D74">
        <w:rPr>
          <w:spacing w:val="15"/>
        </w:rPr>
        <w:t>E</w:t>
      </w:r>
      <w:r w:rsidRPr="004E6D74">
        <w:rPr>
          <w:spacing w:val="12"/>
        </w:rPr>
        <w:t>M</w:t>
      </w:r>
      <w:r w:rsidRPr="004E6D74">
        <w:rPr>
          <w:spacing w:val="15"/>
        </w:rPr>
        <w:t>I</w:t>
      </w:r>
      <w:r w:rsidRPr="004E6D74">
        <w:t>C</w:t>
      </w:r>
      <w:r w:rsidRPr="004E6D74">
        <w:rPr>
          <w:spacing w:val="16"/>
        </w:rPr>
        <w:t xml:space="preserve"> </w:t>
      </w:r>
      <w:r w:rsidRPr="004E6D74">
        <w:rPr>
          <w:spacing w:val="12"/>
        </w:rPr>
        <w:t>Q</w:t>
      </w:r>
      <w:r w:rsidRPr="004E6D74">
        <w:rPr>
          <w:spacing w:val="14"/>
        </w:rPr>
        <w:t>U</w:t>
      </w:r>
      <w:r w:rsidRPr="004E6D74">
        <w:rPr>
          <w:spacing w:val="12"/>
        </w:rPr>
        <w:t>A</w:t>
      </w:r>
      <w:r w:rsidRPr="004E6D74">
        <w:rPr>
          <w:spacing w:val="13"/>
        </w:rPr>
        <w:t>L</w:t>
      </w:r>
      <w:r w:rsidRPr="004E6D74">
        <w:rPr>
          <w:spacing w:val="15"/>
        </w:rPr>
        <w:t>I</w:t>
      </w:r>
      <w:r w:rsidRPr="004E6D74">
        <w:rPr>
          <w:spacing w:val="11"/>
        </w:rPr>
        <w:t>F</w:t>
      </w:r>
      <w:r w:rsidRPr="004E6D74">
        <w:rPr>
          <w:spacing w:val="15"/>
        </w:rPr>
        <w:t>I</w:t>
      </w:r>
      <w:r w:rsidRPr="004E6D74">
        <w:rPr>
          <w:spacing w:val="13"/>
        </w:rPr>
        <w:t>C</w:t>
      </w:r>
      <w:r w:rsidRPr="004E6D74">
        <w:rPr>
          <w:spacing w:val="14"/>
        </w:rPr>
        <w:t>A</w:t>
      </w:r>
      <w:r w:rsidRPr="004E6D74">
        <w:rPr>
          <w:spacing w:val="15"/>
        </w:rPr>
        <w:t>T</w:t>
      </w:r>
      <w:r w:rsidRPr="004E6D74">
        <w:rPr>
          <w:spacing w:val="13"/>
        </w:rPr>
        <w:t>I</w:t>
      </w:r>
      <w:r w:rsidRPr="004E6D74">
        <w:rPr>
          <w:spacing w:val="12"/>
        </w:rPr>
        <w:t>ON</w:t>
      </w:r>
      <w:r w:rsidRPr="004E6D74">
        <w:t>S</w:t>
      </w:r>
    </w:p>
    <w:p w14:paraId="5DEA215B" w14:textId="77777777" w:rsidR="00343820" w:rsidRPr="004E6D74" w:rsidRDefault="00343820">
      <w:pPr>
        <w:spacing w:before="4" w:line="140" w:lineRule="exact"/>
        <w:rPr>
          <w:sz w:val="14"/>
          <w:szCs w:val="14"/>
        </w:rPr>
      </w:pPr>
    </w:p>
    <w:p w14:paraId="7A0E844F" w14:textId="77777777" w:rsidR="00343820" w:rsidRPr="004E6D74" w:rsidRDefault="00343820">
      <w:pPr>
        <w:spacing w:line="200" w:lineRule="exact"/>
      </w:pPr>
    </w:p>
    <w:p w14:paraId="19F6CC41" w14:textId="77777777" w:rsidR="00343820" w:rsidRPr="004E6D74" w:rsidRDefault="004E6D74">
      <w:r w:rsidRPr="004E6D74">
        <w:rPr>
          <w:b/>
          <w:i/>
          <w:spacing w:val="3"/>
        </w:rPr>
        <w:t>We</w:t>
      </w:r>
      <w:r w:rsidRPr="004E6D74">
        <w:rPr>
          <w:b/>
          <w:i/>
          <w:spacing w:val="2"/>
        </w:rPr>
        <w:t>s</w:t>
      </w:r>
      <w:r w:rsidRPr="004E6D74">
        <w:rPr>
          <w:b/>
          <w:i/>
        </w:rPr>
        <w:t>t</w:t>
      </w:r>
      <w:r w:rsidRPr="004E6D74">
        <w:rPr>
          <w:b/>
          <w:i/>
          <w:spacing w:val="1"/>
        </w:rPr>
        <w:t xml:space="preserve"> B</w:t>
      </w:r>
      <w:r w:rsidRPr="004E6D74">
        <w:rPr>
          <w:b/>
          <w:i/>
          <w:spacing w:val="2"/>
        </w:rPr>
        <w:t>r</w:t>
      </w:r>
      <w:r w:rsidRPr="004E6D74">
        <w:rPr>
          <w:b/>
          <w:i/>
          <w:spacing w:val="3"/>
        </w:rPr>
        <w:t>o</w:t>
      </w:r>
      <w:r w:rsidRPr="004E6D74">
        <w:rPr>
          <w:b/>
          <w:i/>
          <w:spacing w:val="6"/>
        </w:rPr>
        <w:t>m</w:t>
      </w:r>
      <w:r w:rsidRPr="004E6D74">
        <w:rPr>
          <w:b/>
          <w:i/>
          <w:spacing w:val="1"/>
        </w:rPr>
        <w:t>w</w:t>
      </w:r>
      <w:r w:rsidRPr="004E6D74">
        <w:rPr>
          <w:b/>
          <w:i/>
          <w:spacing w:val="2"/>
        </w:rPr>
        <w:t>i</w:t>
      </w:r>
      <w:r w:rsidRPr="004E6D74">
        <w:rPr>
          <w:b/>
          <w:i/>
          <w:spacing w:val="3"/>
        </w:rPr>
        <w:t>c</w:t>
      </w:r>
      <w:r w:rsidRPr="004E6D74">
        <w:rPr>
          <w:b/>
          <w:i/>
        </w:rPr>
        <w:t>h</w:t>
      </w:r>
      <w:r w:rsidRPr="004E6D74">
        <w:rPr>
          <w:b/>
          <w:i/>
          <w:spacing w:val="-5"/>
        </w:rPr>
        <w:t xml:space="preserve"> </w:t>
      </w:r>
      <w:r w:rsidRPr="004E6D74">
        <w:rPr>
          <w:b/>
          <w:i/>
          <w:spacing w:val="2"/>
        </w:rPr>
        <w:t>Uni</w:t>
      </w:r>
      <w:r w:rsidRPr="004E6D74">
        <w:rPr>
          <w:b/>
          <w:i/>
        </w:rPr>
        <w:t>v</w:t>
      </w:r>
      <w:r w:rsidRPr="004E6D74">
        <w:rPr>
          <w:b/>
          <w:i/>
          <w:spacing w:val="3"/>
        </w:rPr>
        <w:t>e</w:t>
      </w:r>
      <w:r w:rsidRPr="004E6D74">
        <w:rPr>
          <w:b/>
          <w:i/>
          <w:spacing w:val="2"/>
        </w:rPr>
        <w:t>rsit</w:t>
      </w:r>
      <w:r w:rsidRPr="004E6D74">
        <w:rPr>
          <w:b/>
          <w:i/>
        </w:rPr>
        <w:t xml:space="preserve">y         </w:t>
      </w:r>
      <w:r w:rsidRPr="004E6D74">
        <w:rPr>
          <w:b/>
          <w:i/>
          <w:spacing w:val="20"/>
        </w:rPr>
        <w:t xml:space="preserve"> </w:t>
      </w:r>
      <w:r w:rsidRPr="004E6D74">
        <w:rPr>
          <w:b/>
          <w:i/>
          <w:spacing w:val="1"/>
        </w:rPr>
        <w:t>2</w:t>
      </w:r>
      <w:r w:rsidRPr="004E6D74">
        <w:rPr>
          <w:b/>
          <w:i/>
          <w:spacing w:val="3"/>
        </w:rPr>
        <w:t>0</w:t>
      </w:r>
      <w:r w:rsidRPr="004E6D74">
        <w:rPr>
          <w:b/>
          <w:i/>
          <w:spacing w:val="2"/>
        </w:rPr>
        <w:t>0</w:t>
      </w:r>
      <w:r w:rsidRPr="004E6D74">
        <w:rPr>
          <w:b/>
          <w:i/>
        </w:rPr>
        <w:t>0 -</w:t>
      </w:r>
      <w:r w:rsidRPr="004E6D74">
        <w:rPr>
          <w:b/>
          <w:i/>
          <w:spacing w:val="3"/>
        </w:rPr>
        <w:t xml:space="preserve"> 2</w:t>
      </w:r>
      <w:r w:rsidRPr="004E6D74">
        <w:rPr>
          <w:b/>
          <w:i/>
          <w:spacing w:val="1"/>
        </w:rPr>
        <w:t>0</w:t>
      </w:r>
      <w:r w:rsidRPr="004E6D74">
        <w:rPr>
          <w:b/>
          <w:i/>
          <w:spacing w:val="4"/>
        </w:rPr>
        <w:t>0</w:t>
      </w:r>
      <w:r w:rsidRPr="004E6D74">
        <w:rPr>
          <w:b/>
          <w:i/>
        </w:rPr>
        <w:t>3</w:t>
      </w:r>
    </w:p>
    <w:p w14:paraId="2C068F57" w14:textId="77777777" w:rsidR="00343820" w:rsidRPr="004E6D74" w:rsidRDefault="004E6D74">
      <w:pPr>
        <w:spacing w:line="220" w:lineRule="exact"/>
      </w:pPr>
      <w:r w:rsidRPr="004E6D74">
        <w:t>S</w:t>
      </w:r>
      <w:r w:rsidRPr="004E6D74">
        <w:rPr>
          <w:spacing w:val="1"/>
        </w:rPr>
        <w:t>o</w:t>
      </w:r>
      <w:r w:rsidRPr="004E6D74">
        <w:rPr>
          <w:spacing w:val="3"/>
        </w:rPr>
        <w:t>c</w:t>
      </w:r>
      <w:r w:rsidRPr="004E6D74">
        <w:t>i</w:t>
      </w:r>
      <w:r w:rsidRPr="004E6D74">
        <w:rPr>
          <w:spacing w:val="2"/>
        </w:rPr>
        <w:t>a</w:t>
      </w:r>
      <w:r w:rsidRPr="004E6D74">
        <w:t>l</w:t>
      </w:r>
      <w:r w:rsidRPr="004E6D74">
        <w:rPr>
          <w:spacing w:val="-7"/>
        </w:rPr>
        <w:t xml:space="preserve"> </w:t>
      </w:r>
      <w:r w:rsidRPr="004E6D74">
        <w:rPr>
          <w:spacing w:val="-15"/>
        </w:rPr>
        <w:t>W</w:t>
      </w:r>
      <w:r w:rsidRPr="004E6D74">
        <w:rPr>
          <w:spacing w:val="1"/>
        </w:rPr>
        <w:t>o</w:t>
      </w:r>
      <w:r w:rsidRPr="004E6D74">
        <w:rPr>
          <w:spacing w:val="3"/>
        </w:rPr>
        <w:t>r</w:t>
      </w:r>
      <w:r w:rsidRPr="004E6D74">
        <w:t>k</w:t>
      </w:r>
      <w:r w:rsidRPr="004E6D74">
        <w:rPr>
          <w:spacing w:val="-4"/>
        </w:rPr>
        <w:t xml:space="preserve"> </w:t>
      </w:r>
      <w:r w:rsidRPr="004E6D74">
        <w:rPr>
          <w:spacing w:val="3"/>
        </w:rPr>
        <w:t>M</w:t>
      </w:r>
      <w:r w:rsidRPr="004E6D74">
        <w:t>Sc</w:t>
      </w:r>
    </w:p>
    <w:p w14:paraId="12B5B927" w14:textId="77777777" w:rsidR="00343820" w:rsidRPr="004E6D74" w:rsidRDefault="00343820">
      <w:pPr>
        <w:spacing w:line="100" w:lineRule="exact"/>
        <w:rPr>
          <w:sz w:val="11"/>
          <w:szCs w:val="11"/>
        </w:rPr>
      </w:pPr>
    </w:p>
    <w:p w14:paraId="608CB7A7" w14:textId="77777777" w:rsidR="00343820" w:rsidRPr="004E6D74" w:rsidRDefault="00343820">
      <w:pPr>
        <w:spacing w:line="200" w:lineRule="exact"/>
      </w:pPr>
    </w:p>
    <w:p w14:paraId="116E5B23" w14:textId="77777777" w:rsidR="00343820" w:rsidRPr="004E6D74" w:rsidRDefault="004E6D74">
      <w:r w:rsidRPr="004E6D74">
        <w:rPr>
          <w:b/>
          <w:i/>
          <w:spacing w:val="3"/>
        </w:rPr>
        <w:t>Wo</w:t>
      </w:r>
      <w:r w:rsidRPr="004E6D74">
        <w:rPr>
          <w:b/>
          <w:i/>
          <w:spacing w:val="2"/>
        </w:rPr>
        <w:t>l</w:t>
      </w:r>
      <w:r w:rsidRPr="004E6D74">
        <w:rPr>
          <w:b/>
          <w:i/>
          <w:spacing w:val="3"/>
        </w:rPr>
        <w:t>ve</w:t>
      </w:r>
      <w:r w:rsidRPr="004E6D74">
        <w:rPr>
          <w:b/>
          <w:i/>
          <w:spacing w:val="2"/>
        </w:rPr>
        <w:t>rh</w:t>
      </w:r>
      <w:r w:rsidRPr="004E6D74">
        <w:rPr>
          <w:b/>
          <w:i/>
          <w:spacing w:val="1"/>
        </w:rPr>
        <w:t>a</w:t>
      </w:r>
      <w:r w:rsidRPr="004E6D74">
        <w:rPr>
          <w:b/>
          <w:i/>
          <w:spacing w:val="5"/>
        </w:rPr>
        <w:t>m</w:t>
      </w:r>
      <w:r w:rsidRPr="004E6D74">
        <w:rPr>
          <w:b/>
          <w:i/>
          <w:spacing w:val="3"/>
        </w:rPr>
        <w:t>p</w:t>
      </w:r>
      <w:r w:rsidRPr="004E6D74">
        <w:rPr>
          <w:b/>
          <w:i/>
          <w:spacing w:val="2"/>
        </w:rPr>
        <w:t>t</w:t>
      </w:r>
      <w:r w:rsidRPr="004E6D74">
        <w:rPr>
          <w:b/>
          <w:i/>
          <w:spacing w:val="3"/>
        </w:rPr>
        <w:t>o</w:t>
      </w:r>
      <w:r w:rsidRPr="004E6D74">
        <w:rPr>
          <w:b/>
          <w:i/>
        </w:rPr>
        <w:t>n</w:t>
      </w:r>
      <w:r w:rsidRPr="004E6D74">
        <w:rPr>
          <w:b/>
          <w:i/>
          <w:spacing w:val="-9"/>
        </w:rPr>
        <w:t xml:space="preserve"> </w:t>
      </w:r>
      <w:r w:rsidRPr="004E6D74">
        <w:rPr>
          <w:b/>
          <w:i/>
          <w:spacing w:val="-1"/>
        </w:rPr>
        <w:t>C</w:t>
      </w:r>
      <w:r w:rsidRPr="004E6D74">
        <w:rPr>
          <w:b/>
          <w:i/>
          <w:spacing w:val="3"/>
        </w:rPr>
        <w:t>o</w:t>
      </w:r>
      <w:r w:rsidRPr="004E6D74">
        <w:rPr>
          <w:b/>
          <w:i/>
          <w:spacing w:val="2"/>
        </w:rPr>
        <w:t>ll</w:t>
      </w:r>
      <w:r w:rsidRPr="004E6D74">
        <w:rPr>
          <w:b/>
          <w:i/>
          <w:spacing w:val="3"/>
        </w:rPr>
        <w:t>eg</w:t>
      </w:r>
      <w:r w:rsidRPr="004E6D74">
        <w:rPr>
          <w:b/>
          <w:i/>
        </w:rPr>
        <w:t xml:space="preserve">e      </w:t>
      </w:r>
      <w:r w:rsidRPr="004E6D74">
        <w:rPr>
          <w:b/>
          <w:i/>
          <w:spacing w:val="31"/>
        </w:rPr>
        <w:t xml:space="preserve"> </w:t>
      </w:r>
      <w:r w:rsidRPr="004E6D74">
        <w:rPr>
          <w:b/>
          <w:i/>
          <w:spacing w:val="1"/>
        </w:rPr>
        <w:t>1</w:t>
      </w:r>
      <w:r w:rsidRPr="004E6D74">
        <w:rPr>
          <w:b/>
          <w:i/>
          <w:spacing w:val="3"/>
        </w:rPr>
        <w:t>9</w:t>
      </w:r>
      <w:r w:rsidRPr="004E6D74">
        <w:rPr>
          <w:b/>
          <w:i/>
          <w:spacing w:val="1"/>
        </w:rPr>
        <w:t>9</w:t>
      </w:r>
      <w:r w:rsidRPr="004E6D74">
        <w:rPr>
          <w:b/>
          <w:i/>
        </w:rPr>
        <w:t>7</w:t>
      </w:r>
      <w:r w:rsidRPr="004E6D74">
        <w:rPr>
          <w:b/>
          <w:i/>
          <w:spacing w:val="3"/>
        </w:rPr>
        <w:t xml:space="preserve"> </w:t>
      </w:r>
      <w:r w:rsidRPr="004E6D74">
        <w:rPr>
          <w:b/>
          <w:i/>
        </w:rPr>
        <w:t>-</w:t>
      </w:r>
      <w:r w:rsidRPr="004E6D74">
        <w:rPr>
          <w:b/>
          <w:i/>
          <w:spacing w:val="3"/>
        </w:rPr>
        <w:t xml:space="preserve"> </w:t>
      </w:r>
      <w:r w:rsidRPr="004E6D74">
        <w:rPr>
          <w:b/>
          <w:i/>
          <w:spacing w:val="1"/>
        </w:rPr>
        <w:t>2</w:t>
      </w:r>
      <w:r w:rsidRPr="004E6D74">
        <w:rPr>
          <w:b/>
          <w:i/>
          <w:spacing w:val="3"/>
        </w:rPr>
        <w:t>0</w:t>
      </w:r>
      <w:r w:rsidRPr="004E6D74">
        <w:rPr>
          <w:b/>
          <w:i/>
          <w:spacing w:val="1"/>
        </w:rPr>
        <w:t>0</w:t>
      </w:r>
      <w:r w:rsidRPr="004E6D74">
        <w:rPr>
          <w:b/>
          <w:i/>
        </w:rPr>
        <w:t>0</w:t>
      </w:r>
    </w:p>
    <w:p w14:paraId="51AAFC8B" w14:textId="77777777" w:rsidR="00343820" w:rsidRPr="004E6D74" w:rsidRDefault="004E6D74">
      <w:pPr>
        <w:spacing w:line="220" w:lineRule="exact"/>
      </w:pPr>
      <w:r w:rsidRPr="004E6D74">
        <w:t>A</w:t>
      </w:r>
      <w:r w:rsidRPr="004E6D74">
        <w:rPr>
          <w:spacing w:val="-10"/>
        </w:rPr>
        <w:t xml:space="preserve"> </w:t>
      </w:r>
      <w:r w:rsidRPr="004E6D74">
        <w:t>l</w:t>
      </w:r>
      <w:r w:rsidRPr="004E6D74">
        <w:rPr>
          <w:spacing w:val="2"/>
        </w:rPr>
        <w:t>e</w:t>
      </w:r>
      <w:r w:rsidRPr="004E6D74">
        <w:rPr>
          <w:spacing w:val="1"/>
        </w:rPr>
        <w:t>v</w:t>
      </w:r>
      <w:r w:rsidRPr="004E6D74">
        <w:t>e</w:t>
      </w:r>
      <w:r w:rsidRPr="004E6D74">
        <w:rPr>
          <w:spacing w:val="2"/>
        </w:rPr>
        <w:t>ls</w:t>
      </w:r>
      <w:r w:rsidRPr="004E6D74">
        <w:t>:</w:t>
      </w:r>
      <w:r w:rsidRPr="004E6D74">
        <w:t xml:space="preserve">             </w:t>
      </w:r>
      <w:r w:rsidRPr="004E6D74">
        <w:rPr>
          <w:spacing w:val="23"/>
        </w:rPr>
        <w:t xml:space="preserve"> </w:t>
      </w:r>
      <w:r w:rsidRPr="004E6D74">
        <w:t>E</w:t>
      </w:r>
      <w:r w:rsidRPr="004E6D74">
        <w:rPr>
          <w:spacing w:val="1"/>
        </w:rPr>
        <w:t>ng</w:t>
      </w:r>
      <w:r w:rsidRPr="004E6D74">
        <w:rPr>
          <w:spacing w:val="2"/>
        </w:rPr>
        <w:t>l</w:t>
      </w:r>
      <w:r w:rsidRPr="004E6D74">
        <w:t>i</w:t>
      </w:r>
      <w:r w:rsidRPr="004E6D74">
        <w:rPr>
          <w:spacing w:val="1"/>
        </w:rPr>
        <w:t>s</w:t>
      </w:r>
      <w:r w:rsidRPr="004E6D74">
        <w:t>h</w:t>
      </w:r>
      <w:r w:rsidRPr="004E6D74">
        <w:rPr>
          <w:spacing w:val="-5"/>
        </w:rPr>
        <w:t xml:space="preserve"> </w:t>
      </w:r>
      <w:r w:rsidRPr="004E6D74">
        <w:rPr>
          <w:spacing w:val="3"/>
        </w:rPr>
        <w:t>(</w:t>
      </w:r>
      <w:r w:rsidRPr="004E6D74">
        <w:t>A)</w:t>
      </w:r>
    </w:p>
    <w:p w14:paraId="27A74E7E" w14:textId="77777777" w:rsidR="00343820" w:rsidRPr="004E6D74" w:rsidRDefault="004E6D74">
      <w:pPr>
        <w:spacing w:before="77"/>
        <w:ind w:left="1440" w:right="3920"/>
      </w:pPr>
      <w:r w:rsidRPr="004E6D74">
        <w:t>M</w:t>
      </w:r>
      <w:r w:rsidRPr="004E6D74">
        <w:rPr>
          <w:spacing w:val="1"/>
        </w:rPr>
        <w:t>a</w:t>
      </w:r>
      <w:r w:rsidRPr="004E6D74">
        <w:rPr>
          <w:spacing w:val="2"/>
        </w:rPr>
        <w:t>t</w:t>
      </w:r>
      <w:r w:rsidRPr="004E6D74">
        <w:rPr>
          <w:spacing w:val="1"/>
        </w:rPr>
        <w:t>h</w:t>
      </w:r>
      <w:r w:rsidRPr="004E6D74">
        <w:t>s</w:t>
      </w:r>
      <w:r w:rsidRPr="004E6D74">
        <w:rPr>
          <w:spacing w:val="-3"/>
        </w:rPr>
        <w:t xml:space="preserve"> </w:t>
      </w:r>
      <w:r w:rsidRPr="004E6D74">
        <w:rPr>
          <w:spacing w:val="1"/>
        </w:rPr>
        <w:t>(B</w:t>
      </w:r>
      <w:r w:rsidRPr="004E6D74">
        <w:t xml:space="preserve">) </w:t>
      </w:r>
      <w:r w:rsidRPr="004E6D74">
        <w:rPr>
          <w:spacing w:val="2"/>
        </w:rPr>
        <w:t>P</w:t>
      </w:r>
      <w:r w:rsidRPr="004E6D74">
        <w:rPr>
          <w:spacing w:val="1"/>
        </w:rPr>
        <w:t>h</w:t>
      </w:r>
      <w:r w:rsidRPr="004E6D74">
        <w:rPr>
          <w:spacing w:val="-1"/>
        </w:rPr>
        <w:t>y</w:t>
      </w:r>
      <w:r w:rsidRPr="004E6D74">
        <w:rPr>
          <w:spacing w:val="2"/>
        </w:rPr>
        <w:t>si</w:t>
      </w:r>
      <w:r w:rsidRPr="004E6D74">
        <w:rPr>
          <w:spacing w:val="3"/>
        </w:rPr>
        <w:t>c</w:t>
      </w:r>
      <w:r w:rsidRPr="004E6D74">
        <w:t>s</w:t>
      </w:r>
      <w:r w:rsidRPr="004E6D74">
        <w:rPr>
          <w:spacing w:val="-6"/>
        </w:rPr>
        <w:t xml:space="preserve"> </w:t>
      </w:r>
      <w:r w:rsidRPr="004E6D74">
        <w:rPr>
          <w:spacing w:val="1"/>
        </w:rPr>
        <w:t>(B</w:t>
      </w:r>
      <w:r w:rsidRPr="004E6D74">
        <w:t>) Ge</w:t>
      </w:r>
      <w:r w:rsidRPr="004E6D74">
        <w:rPr>
          <w:spacing w:val="4"/>
        </w:rPr>
        <w:t>o</w:t>
      </w:r>
      <w:r w:rsidRPr="004E6D74">
        <w:rPr>
          <w:spacing w:val="-1"/>
        </w:rPr>
        <w:t>g</w:t>
      </w:r>
      <w:r w:rsidRPr="004E6D74">
        <w:rPr>
          <w:spacing w:val="3"/>
        </w:rPr>
        <w:t>r</w:t>
      </w:r>
      <w:r w:rsidRPr="004E6D74">
        <w:t>a</w:t>
      </w:r>
      <w:r w:rsidRPr="004E6D74">
        <w:rPr>
          <w:spacing w:val="4"/>
        </w:rPr>
        <w:t>p</w:t>
      </w:r>
      <w:r w:rsidRPr="004E6D74">
        <w:rPr>
          <w:spacing w:val="1"/>
        </w:rPr>
        <w:t>h</w:t>
      </w:r>
      <w:r w:rsidRPr="004E6D74">
        <w:t>y</w:t>
      </w:r>
      <w:r w:rsidRPr="004E6D74">
        <w:rPr>
          <w:spacing w:val="-10"/>
        </w:rPr>
        <w:t xml:space="preserve"> </w:t>
      </w:r>
      <w:r w:rsidRPr="004E6D74">
        <w:rPr>
          <w:spacing w:val="3"/>
        </w:rPr>
        <w:t>(</w:t>
      </w:r>
      <w:r w:rsidRPr="004E6D74">
        <w:rPr>
          <w:spacing w:val="1"/>
        </w:rPr>
        <w:t>C</w:t>
      </w:r>
      <w:r w:rsidRPr="004E6D74">
        <w:t>)</w:t>
      </w:r>
    </w:p>
    <w:p w14:paraId="587B0420" w14:textId="77777777" w:rsidR="00343820" w:rsidRPr="004E6D74" w:rsidRDefault="00343820">
      <w:pPr>
        <w:spacing w:line="200" w:lineRule="exact"/>
      </w:pPr>
    </w:p>
    <w:p w14:paraId="025A1CFD" w14:textId="77777777" w:rsidR="00343820" w:rsidRPr="004E6D74" w:rsidRDefault="00343820">
      <w:pPr>
        <w:spacing w:line="200" w:lineRule="exact"/>
      </w:pPr>
    </w:p>
    <w:p w14:paraId="5616D5D3" w14:textId="77777777" w:rsidR="00343820" w:rsidRPr="004E6D74" w:rsidRDefault="00343820">
      <w:pPr>
        <w:spacing w:line="200" w:lineRule="exact"/>
      </w:pPr>
    </w:p>
    <w:p w14:paraId="4515D72C" w14:textId="77777777" w:rsidR="00343820" w:rsidRPr="004E6D74" w:rsidRDefault="00343820">
      <w:pPr>
        <w:spacing w:before="8" w:line="200" w:lineRule="exact"/>
      </w:pPr>
    </w:p>
    <w:p w14:paraId="71EC8374" w14:textId="77777777" w:rsidR="00343820" w:rsidRPr="004E6D74" w:rsidRDefault="004E6D74">
      <w:pPr>
        <w:spacing w:line="220" w:lineRule="exact"/>
        <w:sectPr w:rsidR="00343820" w:rsidRPr="004E6D74">
          <w:pgSz w:w="11920" w:h="16840"/>
          <w:pgMar w:top="1040" w:right="1200" w:bottom="280" w:left="760" w:header="720" w:footer="720" w:gutter="0"/>
          <w:cols w:num="2" w:space="720" w:equalWidth="0">
            <w:col w:w="2754" w:space="584"/>
            <w:col w:w="6622"/>
          </w:cols>
        </w:sectPr>
      </w:pPr>
      <w:r w:rsidRPr="004E6D74">
        <w:rPr>
          <w:spacing w:val="9"/>
          <w:position w:val="-1"/>
        </w:rPr>
        <w:t>R</w:t>
      </w:r>
      <w:r w:rsidRPr="004E6D74">
        <w:rPr>
          <w:spacing w:val="10"/>
          <w:position w:val="-1"/>
        </w:rPr>
        <w:t>E</w:t>
      </w:r>
      <w:r w:rsidRPr="004E6D74">
        <w:rPr>
          <w:spacing w:val="9"/>
          <w:position w:val="-1"/>
        </w:rPr>
        <w:t>F</w:t>
      </w:r>
      <w:r w:rsidRPr="004E6D74">
        <w:rPr>
          <w:spacing w:val="10"/>
          <w:position w:val="-1"/>
        </w:rPr>
        <w:t>E</w:t>
      </w:r>
      <w:r w:rsidRPr="004E6D74">
        <w:rPr>
          <w:spacing w:val="9"/>
          <w:position w:val="-1"/>
        </w:rPr>
        <w:t>R</w:t>
      </w:r>
      <w:r w:rsidRPr="004E6D74">
        <w:rPr>
          <w:spacing w:val="10"/>
          <w:position w:val="-1"/>
        </w:rPr>
        <w:t>EN</w:t>
      </w:r>
      <w:r w:rsidRPr="004E6D74">
        <w:rPr>
          <w:spacing w:val="9"/>
          <w:position w:val="-1"/>
        </w:rPr>
        <w:t>C</w:t>
      </w:r>
      <w:r w:rsidRPr="004E6D74">
        <w:rPr>
          <w:spacing w:val="10"/>
          <w:position w:val="-1"/>
        </w:rPr>
        <w:t>E</w:t>
      </w:r>
      <w:r w:rsidRPr="004E6D74">
        <w:rPr>
          <w:position w:val="-1"/>
        </w:rPr>
        <w:t>S</w:t>
      </w:r>
      <w:r w:rsidRPr="004E6D74">
        <w:rPr>
          <w:spacing w:val="8"/>
          <w:position w:val="-1"/>
        </w:rPr>
        <w:t xml:space="preserve"> </w:t>
      </w:r>
      <w:r w:rsidRPr="004E6D74">
        <w:rPr>
          <w:position w:val="-1"/>
        </w:rPr>
        <w:t>–</w:t>
      </w:r>
      <w:r w:rsidRPr="004E6D74">
        <w:rPr>
          <w:spacing w:val="17"/>
          <w:position w:val="-1"/>
        </w:rPr>
        <w:t xml:space="preserve"> </w:t>
      </w:r>
      <w:r w:rsidRPr="004E6D74">
        <w:rPr>
          <w:spacing w:val="7"/>
          <w:position w:val="-1"/>
        </w:rPr>
        <w:t>A</w:t>
      </w:r>
      <w:r w:rsidRPr="004E6D74">
        <w:rPr>
          <w:spacing w:val="8"/>
          <w:position w:val="-1"/>
        </w:rPr>
        <w:t>v</w:t>
      </w:r>
      <w:r w:rsidRPr="004E6D74">
        <w:rPr>
          <w:spacing w:val="10"/>
          <w:position w:val="-1"/>
        </w:rPr>
        <w:t>a</w:t>
      </w:r>
      <w:r w:rsidRPr="004E6D74">
        <w:rPr>
          <w:spacing w:val="9"/>
          <w:position w:val="-1"/>
        </w:rPr>
        <w:t>il</w:t>
      </w:r>
      <w:r w:rsidRPr="004E6D74">
        <w:rPr>
          <w:spacing w:val="10"/>
          <w:position w:val="-1"/>
        </w:rPr>
        <w:t>a</w:t>
      </w:r>
      <w:r w:rsidRPr="004E6D74">
        <w:rPr>
          <w:spacing w:val="11"/>
          <w:position w:val="-1"/>
        </w:rPr>
        <w:t>b</w:t>
      </w:r>
      <w:r w:rsidRPr="004E6D74">
        <w:rPr>
          <w:spacing w:val="9"/>
          <w:position w:val="-1"/>
        </w:rPr>
        <w:t>l</w:t>
      </w:r>
      <w:r w:rsidRPr="004E6D74">
        <w:rPr>
          <w:position w:val="-1"/>
        </w:rPr>
        <w:t>e</w:t>
      </w:r>
      <w:r w:rsidRPr="004E6D74">
        <w:rPr>
          <w:spacing w:val="9"/>
          <w:position w:val="-1"/>
        </w:rPr>
        <w:t xml:space="preserve"> </w:t>
      </w:r>
      <w:r w:rsidRPr="004E6D74">
        <w:rPr>
          <w:spacing w:val="11"/>
          <w:position w:val="-1"/>
        </w:rPr>
        <w:t>o</w:t>
      </w:r>
      <w:r w:rsidRPr="004E6D74">
        <w:rPr>
          <w:position w:val="-1"/>
        </w:rPr>
        <w:t>n</w:t>
      </w:r>
      <w:r w:rsidRPr="004E6D74">
        <w:rPr>
          <w:spacing w:val="16"/>
          <w:position w:val="-1"/>
        </w:rPr>
        <w:t xml:space="preserve"> </w:t>
      </w:r>
      <w:r w:rsidRPr="004E6D74">
        <w:rPr>
          <w:spacing w:val="8"/>
          <w:position w:val="-1"/>
        </w:rPr>
        <w:t>r</w:t>
      </w:r>
      <w:r w:rsidRPr="004E6D74">
        <w:rPr>
          <w:spacing w:val="10"/>
          <w:position w:val="-1"/>
        </w:rPr>
        <w:t>e</w:t>
      </w:r>
      <w:r w:rsidRPr="004E6D74">
        <w:rPr>
          <w:spacing w:val="11"/>
          <w:position w:val="-1"/>
        </w:rPr>
        <w:t>q</w:t>
      </w:r>
      <w:r w:rsidRPr="004E6D74">
        <w:rPr>
          <w:spacing w:val="8"/>
          <w:position w:val="-1"/>
        </w:rPr>
        <w:t>u</w:t>
      </w:r>
      <w:r w:rsidRPr="004E6D74">
        <w:rPr>
          <w:spacing w:val="10"/>
          <w:position w:val="-1"/>
        </w:rPr>
        <w:t>e</w:t>
      </w:r>
      <w:r w:rsidRPr="004E6D74">
        <w:rPr>
          <w:spacing w:val="9"/>
          <w:position w:val="-1"/>
        </w:rPr>
        <w:t>st</w:t>
      </w:r>
      <w:r w:rsidRPr="004E6D74">
        <w:rPr>
          <w:position w:val="-1"/>
        </w:rPr>
        <w:t>.</w:t>
      </w:r>
    </w:p>
    <w:p w14:paraId="197BFC7E" w14:textId="77777777" w:rsidR="00343820" w:rsidRPr="004E6D74" w:rsidRDefault="00343820">
      <w:pPr>
        <w:spacing w:line="200" w:lineRule="exact"/>
      </w:pPr>
    </w:p>
    <w:p w14:paraId="44923149" w14:textId="77777777" w:rsidR="00343820" w:rsidRPr="004E6D74" w:rsidRDefault="00343820">
      <w:pPr>
        <w:spacing w:line="200" w:lineRule="exact"/>
      </w:pPr>
    </w:p>
    <w:p w14:paraId="37798A3F" w14:textId="77777777" w:rsidR="00343820" w:rsidRPr="004E6D74" w:rsidRDefault="00343820">
      <w:pPr>
        <w:spacing w:line="200" w:lineRule="exact"/>
      </w:pPr>
    </w:p>
    <w:p w14:paraId="080BAB3D" w14:textId="3E745A61" w:rsidR="00343820" w:rsidRPr="004E6D74" w:rsidRDefault="00343820">
      <w:pPr>
        <w:ind w:left="138" w:right="279"/>
        <w:jc w:val="both"/>
      </w:pPr>
    </w:p>
    <w:sectPr w:rsidR="00343820" w:rsidRPr="004E6D74">
      <w:type w:val="continuous"/>
      <w:pgSz w:w="11920" w:h="16840"/>
      <w:pgMar w:top="1120" w:right="12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1503A"/>
    <w:multiLevelType w:val="multilevel"/>
    <w:tmpl w:val="FB3496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820"/>
    <w:rsid w:val="00343820"/>
    <w:rsid w:val="004E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D0FAE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E6D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6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emen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2021-06-07T12:39:00Z</dcterms:modified>
</cp:coreProperties>
</file>